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555" w:type="pct"/>
        <w:jc w:val="center"/>
        <w:tblInd w:w="57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1"/>
        <w:gridCol w:w="1276"/>
        <w:gridCol w:w="1559"/>
        <w:gridCol w:w="3663"/>
      </w:tblGrid>
      <w:tr w:rsidR="00D37940" w:rsidTr="00755E4C">
        <w:trPr>
          <w:trHeight w:val="466"/>
          <w:jc w:val="center"/>
        </w:trPr>
        <w:tc>
          <w:tcPr>
            <w:tcW w:w="10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D37940" w:rsidRPr="00755E4C" w:rsidRDefault="00D37940" w:rsidP="00422186">
            <w:pPr>
              <w:pStyle w:val="Nessunaspaziatura"/>
              <w:rPr>
                <w:b/>
              </w:rPr>
            </w:pPr>
            <w:r w:rsidRPr="00755E4C">
              <w:rPr>
                <w:b/>
                <w:lang w:eastAsia="it-IT"/>
              </w:rPr>
              <w:t>INFORMAZIONI SPECIFICHE DEL CONTROLLO UFFICIALE E RACCOLTA DATI AZIENDALI</w:t>
            </w:r>
          </w:p>
        </w:tc>
      </w:tr>
      <w:tr w:rsidR="00E839C5" w:rsidTr="00755E4C">
        <w:trPr>
          <w:trHeight w:val="444"/>
          <w:jc w:val="center"/>
        </w:trPr>
        <w:tc>
          <w:tcPr>
            <w:tcW w:w="5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39C5" w:rsidRDefault="00E839C5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REGIONE/P.A.:</w:t>
            </w:r>
          </w:p>
        </w:tc>
        <w:tc>
          <w:tcPr>
            <w:tcW w:w="5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39C5" w:rsidRDefault="00E839C5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ASL:</w:t>
            </w: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F33393" w:rsidTr="00755E4C">
        <w:trPr>
          <w:trHeight w:val="379"/>
          <w:jc w:val="center"/>
        </w:trPr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393" w:rsidRDefault="00F33393" w:rsidP="00F33393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Data del controllo: ____/____/________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393" w:rsidRDefault="00F33393" w:rsidP="00F33393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check list</w:t>
            </w:r>
            <w:proofErr w:type="gramStart"/>
            <w:r>
              <w:rPr>
                <w:rStyle w:val="Rimandonotaapidipagina"/>
                <w:color w:val="000000"/>
                <w:sz w:val="22"/>
                <w:szCs w:val="22"/>
                <w:lang w:eastAsia="it-IT"/>
              </w:rPr>
              <w:footnoteReference w:id="1"/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  <w:proofErr w:type="gramEnd"/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393" w:rsidRDefault="00F33393" w:rsidP="00F33393">
            <w:pPr>
              <w:suppressAutoHyphens w:val="0"/>
            </w:pPr>
            <w:r>
              <w:t>N. progressivo</w:t>
            </w:r>
            <w:r>
              <w:rPr>
                <w:rStyle w:val="Rimandonotaapidipagina"/>
              </w:rPr>
              <w:footnoteReference w:id="2"/>
            </w:r>
            <w:r>
              <w:t xml:space="preserve"> check list:</w:t>
            </w:r>
          </w:p>
        </w:tc>
      </w:tr>
      <w:tr w:rsidR="00F33393" w:rsidTr="00755E4C">
        <w:trPr>
          <w:trHeight w:val="509"/>
          <w:jc w:val="center"/>
        </w:trPr>
        <w:tc>
          <w:tcPr>
            <w:tcW w:w="10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393" w:rsidRDefault="00F33393" w:rsidP="00F33393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Veterinario Ispettore:</w:t>
            </w:r>
          </w:p>
        </w:tc>
      </w:tr>
    </w:tbl>
    <w:p w:rsidR="00D37940" w:rsidRDefault="00D37940" w:rsidP="00F96C1E">
      <w:pPr>
        <w:spacing w:line="360" w:lineRule="auto"/>
        <w:ind w:left="10784" w:firstLine="708"/>
        <w:rPr>
          <w:rFonts w:ascii="Arial" w:eastAsia="Arial" w:hAnsi="Arial" w:cs="Arial"/>
          <w:sz w:val="16"/>
          <w:szCs w:val="16"/>
        </w:rPr>
      </w:pPr>
    </w:p>
    <w:tbl>
      <w:tblPr>
        <w:tblW w:w="1167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168"/>
        <w:gridCol w:w="2953"/>
        <w:gridCol w:w="1165"/>
        <w:gridCol w:w="535"/>
        <w:gridCol w:w="146"/>
        <w:gridCol w:w="717"/>
        <w:gridCol w:w="445"/>
        <w:gridCol w:w="3388"/>
        <w:gridCol w:w="1161"/>
      </w:tblGrid>
      <w:tr w:rsidR="00D37940" w:rsidTr="00755E4C">
        <w:trPr>
          <w:gridAfter w:val="1"/>
          <w:wAfter w:w="1154" w:type="dxa"/>
          <w:trHeight w:val="510"/>
          <w:jc w:val="center"/>
        </w:trPr>
        <w:tc>
          <w:tcPr>
            <w:tcW w:w="10524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2CC"/>
            <w:vAlign w:val="center"/>
          </w:tcPr>
          <w:p w:rsidR="00D37940" w:rsidRDefault="00EC090B" w:rsidP="00E839C5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DATI</w:t>
            </w:r>
            <w:r w:rsidR="00E839C5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STABILIMENTO</w:t>
            </w: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E ATTIVITÀ</w:t>
            </w:r>
            <w:r w:rsidR="00080AC6">
              <w:rPr>
                <w:rStyle w:val="Caratterinotaapidipagina"/>
                <w:b/>
                <w:bCs/>
                <w:color w:val="000000"/>
                <w:sz w:val="22"/>
                <w:szCs w:val="22"/>
                <w:lang w:eastAsia="it-IT"/>
              </w:rPr>
              <w:footnoteReference w:id="3"/>
            </w: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gramStart"/>
            <w:r w:rsidR="00E839C5">
              <w:rPr>
                <w:b/>
                <w:bCs/>
                <w:color w:val="000000"/>
                <w:sz w:val="22"/>
                <w:szCs w:val="22"/>
                <w:lang w:eastAsia="it-IT"/>
              </w:rPr>
              <w:t>(sezione</w:t>
            </w:r>
            <w:proofErr w:type="gramEnd"/>
            <w:r w:rsidR="00E839C5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popolata da dati </w:t>
            </w:r>
            <w:r w:rsidR="00E839C5" w:rsidRPr="00422186">
              <w:rPr>
                <w:b/>
                <w:bCs/>
                <w:color w:val="000000"/>
                <w:sz w:val="22"/>
                <w:szCs w:val="22"/>
                <w:lang w:eastAsia="it-IT"/>
              </w:rPr>
              <w:t>BDN</w:t>
            </w: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/SINAC)</w:t>
            </w:r>
          </w:p>
        </w:tc>
      </w:tr>
      <w:tr w:rsidR="00EC090B" w:rsidTr="007B2D31">
        <w:trPr>
          <w:gridAfter w:val="1"/>
          <w:wAfter w:w="1154" w:type="dxa"/>
          <w:trHeight w:val="510"/>
          <w:jc w:val="center"/>
        </w:trPr>
        <w:tc>
          <w:tcPr>
            <w:tcW w:w="597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2CC"/>
            <w:vAlign w:val="center"/>
          </w:tcPr>
          <w:p w:rsidR="00EC090B" w:rsidRDefault="00EC090B" w:rsidP="007B2D31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Tipologia attività:</w:t>
            </w:r>
          </w:p>
        </w:tc>
        <w:tc>
          <w:tcPr>
            <w:tcW w:w="455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2CC"/>
            <w:vAlign w:val="center"/>
          </w:tcPr>
          <w:p w:rsidR="00EC090B" w:rsidRDefault="00EC090B" w:rsidP="007B2D31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Numero unico di registrazione:</w:t>
            </w:r>
          </w:p>
        </w:tc>
      </w:tr>
      <w:tr w:rsidR="00EC090B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90B" w:rsidRPr="00F33393" w:rsidRDefault="00EC090B">
            <w:pPr>
              <w:suppressAutoHyphens w:val="0"/>
              <w:rPr>
                <w:b/>
              </w:rPr>
            </w:pPr>
            <w:r w:rsidRPr="00F33393">
              <w:rPr>
                <w:b/>
                <w:color w:val="000000"/>
                <w:sz w:val="22"/>
                <w:szCs w:val="22"/>
                <w:lang w:eastAsia="it-IT"/>
              </w:rPr>
              <w:t xml:space="preserve">Codice 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>aziendale/Codice nazionale</w:t>
            </w:r>
            <w:r w:rsidRPr="00F33393">
              <w:rPr>
                <w:b/>
                <w:color w:val="000000"/>
                <w:sz w:val="22"/>
                <w:szCs w:val="22"/>
                <w:lang w:eastAsia="it-IT"/>
              </w:rPr>
              <w:t xml:space="preserve"> (sede legale):</w:t>
            </w:r>
          </w:p>
        </w:tc>
      </w:tr>
      <w:tr w:rsidR="00D37940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940" w:rsidRDefault="00EC090B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Indirizzo stabilimento (via, numero civico, CAP e Comune):</w:t>
            </w:r>
          </w:p>
        </w:tc>
      </w:tr>
      <w:tr w:rsidR="00F33393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D39" w:rsidRDefault="002F6444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Operatore</w:t>
            </w:r>
            <w:r w:rsidR="00E40D39">
              <w:rPr>
                <w:b/>
                <w:color w:val="000000"/>
                <w:sz w:val="22"/>
                <w:szCs w:val="22"/>
                <w:lang w:eastAsia="it-IT"/>
              </w:rPr>
              <w:t xml:space="preserve"> (persona fisica)</w:t>
            </w:r>
          </w:p>
          <w:p w:rsidR="00F33393" w:rsidRDefault="00F33393">
            <w:pPr>
              <w:suppressAutoHyphens w:val="0"/>
            </w:pPr>
            <w:r>
              <w:rPr>
                <w:i/>
                <w:color w:val="000000"/>
                <w:sz w:val="22"/>
                <w:szCs w:val="22"/>
                <w:lang w:eastAsia="it-IT"/>
              </w:rPr>
              <w:t>(Nome e cognome)</w:t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  <w:tr w:rsidR="00E40D39" w:rsidTr="00755E4C">
        <w:trPr>
          <w:gridAfter w:val="1"/>
          <w:wAfter w:w="1162" w:type="dxa"/>
          <w:trHeight w:val="510"/>
          <w:jc w:val="center"/>
        </w:trPr>
        <w:tc>
          <w:tcPr>
            <w:tcW w:w="66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D39" w:rsidRDefault="00E40D39" w:rsidP="00F33393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Data di nascita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D39" w:rsidRDefault="00E40D39" w:rsidP="00F33393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Codice fiscale</w:t>
            </w:r>
          </w:p>
        </w:tc>
      </w:tr>
      <w:tr w:rsidR="00C83654" w:rsidTr="00755E4C">
        <w:trPr>
          <w:gridAfter w:val="1"/>
          <w:wAfter w:w="1162" w:type="dxa"/>
          <w:trHeight w:val="510"/>
          <w:jc w:val="center"/>
        </w:trPr>
        <w:tc>
          <w:tcPr>
            <w:tcW w:w="6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654" w:rsidRPr="00E40D39" w:rsidRDefault="00E40D39" w:rsidP="00F333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Indirizzo di residenza (via, numero civico, CAP e Comune):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                            </w:t>
            </w:r>
            <w:r w:rsidR="00C83654">
              <w:rPr>
                <w:color w:val="000000"/>
                <w:sz w:val="22"/>
                <w:szCs w:val="22"/>
                <w:lang w:eastAsia="it-IT"/>
              </w:rPr>
              <w:t xml:space="preserve">                            </w:t>
            </w:r>
            <w:proofErr w:type="gramEnd"/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654" w:rsidRDefault="00E40D39" w:rsidP="00F33393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Partita IVA</w:t>
            </w:r>
          </w:p>
        </w:tc>
      </w:tr>
      <w:tr w:rsidR="001A43AE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43AE" w:rsidRDefault="001A43AE" w:rsidP="001A43AE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Indirizzo sede produttiva:</w:t>
            </w:r>
          </w:p>
        </w:tc>
      </w:tr>
      <w:tr w:rsidR="00BA51DE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1DE" w:rsidRDefault="00711ABE" w:rsidP="00711ABE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Operatore (società)</w:t>
            </w:r>
          </w:p>
          <w:p w:rsidR="00711ABE" w:rsidRDefault="00711ABE" w:rsidP="00711ABE">
            <w:pPr>
              <w:suppressAutoHyphens w:val="0"/>
            </w:pPr>
            <w:r w:rsidRPr="00711ABE">
              <w:rPr>
                <w:i/>
                <w:color w:val="000000"/>
                <w:sz w:val="22"/>
                <w:szCs w:val="22"/>
                <w:lang w:eastAsia="it-IT"/>
              </w:rPr>
              <w:t>Ragione soci</w:t>
            </w:r>
            <w:r>
              <w:rPr>
                <w:i/>
                <w:color w:val="000000"/>
                <w:sz w:val="22"/>
                <w:szCs w:val="22"/>
                <w:lang w:eastAsia="it-IT"/>
              </w:rPr>
              <w:t>ale</w:t>
            </w:r>
          </w:p>
        </w:tc>
      </w:tr>
      <w:tr w:rsidR="00711ABE" w:rsidTr="00755E4C">
        <w:trPr>
          <w:gridAfter w:val="1"/>
          <w:wAfter w:w="1162" w:type="dxa"/>
          <w:trHeight w:val="510"/>
          <w:jc w:val="center"/>
        </w:trPr>
        <w:tc>
          <w:tcPr>
            <w:tcW w:w="5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ABE" w:rsidRPr="00711ABE" w:rsidRDefault="00711ABE" w:rsidP="00BA51DE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Codice fiscale della società:</w:t>
            </w:r>
          </w:p>
        </w:tc>
        <w:tc>
          <w:tcPr>
            <w:tcW w:w="4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ABE" w:rsidRDefault="00711ABE" w:rsidP="00BA51DE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Partita IVA</w:t>
            </w:r>
          </w:p>
        </w:tc>
      </w:tr>
      <w:tr w:rsidR="00711ABE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ABE" w:rsidRDefault="00711ABE" w:rsidP="00BA51DE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Indirizzo sede legale della società: (via, numero civico, CAP e Comune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711ABE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ABE" w:rsidRDefault="00711ABE" w:rsidP="00BA51DE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Legale Rappresentante: (Nome e cognome e codice fiscale)</w:t>
            </w:r>
          </w:p>
        </w:tc>
      </w:tr>
      <w:tr w:rsidR="003D7088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088" w:rsidRPr="00C70E58" w:rsidRDefault="003D7088" w:rsidP="00BA51DE">
            <w:pPr>
              <w:suppressAutoHyphens w:val="0"/>
              <w:rPr>
                <w:b/>
              </w:rPr>
            </w:pPr>
            <w:r w:rsidRPr="00F2514B">
              <w:rPr>
                <w:b/>
                <w:color w:val="000000"/>
                <w:sz w:val="28"/>
                <w:szCs w:val="28"/>
                <w:lang w:eastAsia="it-IT"/>
              </w:rPr>
              <w:t>□</w:t>
            </w:r>
            <w:r w:rsidRPr="00C70E58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gramStart"/>
            <w:r w:rsidRPr="003D7088">
              <w:rPr>
                <w:b/>
                <w:color w:val="000000"/>
                <w:sz w:val="22"/>
                <w:szCs w:val="22"/>
                <w:lang w:eastAsia="it-IT"/>
              </w:rPr>
              <w:t>Medico veterinario responsabile scorte</w:t>
            </w:r>
            <w:proofErr w:type="gramEnd"/>
            <w:r w:rsidR="00F2514B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  <w:r w:rsidR="00755E4C">
              <w:rPr>
                <w:b/>
                <w:color w:val="000000"/>
                <w:sz w:val="22"/>
                <w:szCs w:val="22"/>
                <w:lang w:eastAsia="it-IT"/>
              </w:rPr>
              <w:t xml:space="preserve">  </w:t>
            </w:r>
            <w:r w:rsidRPr="00F2514B">
              <w:rPr>
                <w:b/>
                <w:color w:val="000000"/>
                <w:sz w:val="28"/>
                <w:szCs w:val="28"/>
                <w:lang w:eastAsia="it-IT"/>
              </w:rPr>
              <w:t>□</w:t>
            </w:r>
            <w:r w:rsidRPr="00C70E58">
              <w:rPr>
                <w:b/>
                <w:color w:val="000000"/>
                <w:sz w:val="22"/>
                <w:szCs w:val="22"/>
                <w:lang w:eastAsia="it-IT"/>
              </w:rPr>
              <w:t xml:space="preserve"> Veterinario designato</w:t>
            </w:r>
            <w:r w:rsidR="00224216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  <w:r w:rsidRPr="00F2514B">
              <w:rPr>
                <w:i/>
                <w:color w:val="000000"/>
                <w:sz w:val="22"/>
                <w:szCs w:val="22"/>
                <w:lang w:eastAsia="it-IT"/>
              </w:rPr>
              <w:t>(Nome e cognome)</w:t>
            </w:r>
            <w:r w:rsidRPr="00F2514B">
              <w:rPr>
                <w:color w:val="000000"/>
                <w:sz w:val="22"/>
                <w:szCs w:val="22"/>
                <w:lang w:eastAsia="it-IT"/>
              </w:rPr>
              <w:t>:</w:t>
            </w:r>
            <w:r w:rsidRPr="003D7088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755E4C" w:rsidTr="007B2D31">
        <w:trPr>
          <w:gridAfter w:val="1"/>
          <w:wAfter w:w="1162" w:type="dxa"/>
          <w:trHeight w:val="510"/>
          <w:jc w:val="center"/>
        </w:trPr>
        <w:tc>
          <w:tcPr>
            <w:tcW w:w="4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E4C" w:rsidRDefault="00755E4C" w:rsidP="003D7088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Nato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E4C" w:rsidRDefault="00755E4C" w:rsidP="003D7088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il</w:t>
            </w:r>
            <w:proofErr w:type="gramEnd"/>
          </w:p>
        </w:tc>
        <w:tc>
          <w:tcPr>
            <w:tcW w:w="4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E4C" w:rsidRDefault="00755E4C" w:rsidP="003D7088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Residente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</w:tr>
      <w:tr w:rsidR="003D7088" w:rsidTr="00755E4C">
        <w:trPr>
          <w:gridAfter w:val="1"/>
          <w:wAfter w:w="1162" w:type="dxa"/>
          <w:trHeight w:val="510"/>
          <w:jc w:val="center"/>
        </w:trPr>
        <w:tc>
          <w:tcPr>
            <w:tcW w:w="6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088" w:rsidRDefault="003D7088" w:rsidP="003D7088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Via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088" w:rsidRDefault="003D7088" w:rsidP="003D7088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Codice fiscale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                           </w:t>
            </w:r>
            <w:proofErr w:type="gramEnd"/>
          </w:p>
        </w:tc>
      </w:tr>
      <w:tr w:rsidR="003D7088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088" w:rsidRDefault="003D7088" w:rsidP="003D7088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Persona presente all’ispezione (se diverso dall’operatore)</w:t>
            </w:r>
            <w:r w:rsidRPr="00BF3EDB">
              <w:rPr>
                <w:i/>
                <w:color w:val="000000"/>
                <w:sz w:val="22"/>
                <w:szCs w:val="22"/>
                <w:lang w:eastAsia="it-IT"/>
              </w:rPr>
              <w:t xml:space="preserve"> (Nome e cognome)</w:t>
            </w:r>
            <w:r>
              <w:rPr>
                <w:i/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  <w:tr w:rsidR="007B2D31" w:rsidTr="007B2D31">
        <w:trPr>
          <w:gridBefore w:val="1"/>
          <w:wBefore w:w="1170" w:type="dxa"/>
          <w:trHeight w:val="510"/>
          <w:jc w:val="center"/>
        </w:trPr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3D7088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Nato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3D7088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il</w:t>
            </w:r>
            <w:proofErr w:type="gramEnd"/>
          </w:p>
        </w:tc>
        <w:tc>
          <w:tcPr>
            <w:tcW w:w="4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3D7088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Residente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</w:tr>
      <w:tr w:rsidR="003D7088" w:rsidTr="00755E4C">
        <w:trPr>
          <w:gridAfter w:val="1"/>
          <w:wAfter w:w="1162" w:type="dxa"/>
          <w:trHeight w:val="510"/>
          <w:jc w:val="center"/>
        </w:trPr>
        <w:tc>
          <w:tcPr>
            <w:tcW w:w="6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088" w:rsidRDefault="003D7088" w:rsidP="003D7088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Via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088" w:rsidRDefault="003D7088" w:rsidP="003D7088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Codice fiscale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                           </w:t>
            </w:r>
            <w:proofErr w:type="gramEnd"/>
          </w:p>
        </w:tc>
      </w:tr>
      <w:tr w:rsidR="0054666F" w:rsidTr="00755E4C">
        <w:trPr>
          <w:gridAfter w:val="1"/>
          <w:wAfter w:w="1162" w:type="dxa"/>
          <w:trHeight w:val="510"/>
          <w:jc w:val="center"/>
        </w:trPr>
        <w:tc>
          <w:tcPr>
            <w:tcW w:w="105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66F" w:rsidRDefault="0054666F" w:rsidP="003D7088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lastRenderedPageBreak/>
              <w:t>Funzione/</w:t>
            </w:r>
            <w:r w:rsidR="00C51FD5">
              <w:rPr>
                <w:color w:val="000000"/>
                <w:sz w:val="22"/>
                <w:szCs w:val="22"/>
                <w:lang w:eastAsia="it-IT"/>
              </w:rPr>
              <w:t>C</w:t>
            </w:r>
            <w:r>
              <w:rPr>
                <w:color w:val="000000"/>
                <w:sz w:val="22"/>
                <w:szCs w:val="22"/>
                <w:lang w:eastAsia="it-IT"/>
              </w:rPr>
              <w:t>ompit</w:t>
            </w:r>
            <w:r w:rsidR="00C51FD5">
              <w:rPr>
                <w:color w:val="000000"/>
                <w:sz w:val="22"/>
                <w:szCs w:val="22"/>
                <w:lang w:eastAsia="it-IT"/>
              </w:rPr>
              <w:t>o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: </w:t>
            </w:r>
          </w:p>
        </w:tc>
      </w:tr>
    </w:tbl>
    <w:p w:rsidR="004D74D2" w:rsidRDefault="004D74D2">
      <w:r>
        <w:br w:type="page"/>
      </w:r>
    </w:p>
    <w:tbl>
      <w:tblPr>
        <w:tblW w:w="10541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720"/>
        <w:gridCol w:w="2693"/>
        <w:gridCol w:w="5128"/>
      </w:tblGrid>
      <w:tr w:rsidR="004D74D2" w:rsidTr="00F108A8">
        <w:trPr>
          <w:trHeight w:val="403"/>
          <w:jc w:val="center"/>
        </w:trPr>
        <w:tc>
          <w:tcPr>
            <w:tcW w:w="5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74D2" w:rsidRDefault="004D74D2" w:rsidP="00E22B9B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Stabilimenti </w:t>
            </w:r>
            <w:r w:rsidRPr="004D74D2">
              <w:rPr>
                <w:sz w:val="22"/>
                <w:szCs w:val="22"/>
                <w:lang w:eastAsia="it-IT"/>
              </w:rPr>
              <w:t xml:space="preserve">in cui si allevano e si detengono animali </w:t>
            </w:r>
            <w:proofErr w:type="gramStart"/>
            <w:r w:rsidRPr="004D74D2">
              <w:rPr>
                <w:sz w:val="22"/>
                <w:szCs w:val="22"/>
                <w:lang w:eastAsia="it-IT"/>
              </w:rPr>
              <w:t>NDPA</w:t>
            </w:r>
            <w:proofErr w:type="gramEnd"/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74D2" w:rsidRPr="007F519A" w:rsidRDefault="004D74D2" w:rsidP="00E22B9B">
            <w:pPr>
              <w:suppressAutoHyphens w:val="0"/>
              <w:jc w:val="center"/>
              <w:rPr>
                <w:sz w:val="28"/>
                <w:szCs w:val="28"/>
                <w:lang w:eastAsia="it-IT"/>
              </w:rPr>
            </w:pPr>
            <w:r w:rsidRPr="004D74D2">
              <w:rPr>
                <w:sz w:val="22"/>
                <w:szCs w:val="22"/>
                <w:lang w:eastAsia="it-IT"/>
              </w:rPr>
              <w:t>Stabilimenti</w:t>
            </w:r>
            <w:r>
              <w:t xml:space="preserve"> </w:t>
            </w:r>
            <w:r w:rsidRPr="004D74D2">
              <w:rPr>
                <w:sz w:val="22"/>
                <w:szCs w:val="22"/>
                <w:lang w:eastAsia="it-IT"/>
              </w:rPr>
              <w:t xml:space="preserve">autorizzati ai sensi del d.lgs. 4 marzo 2014, n. </w:t>
            </w:r>
            <w:proofErr w:type="gramStart"/>
            <w:r w:rsidRPr="004D74D2">
              <w:rPr>
                <w:sz w:val="22"/>
                <w:szCs w:val="22"/>
                <w:lang w:eastAsia="it-IT"/>
              </w:rPr>
              <w:t>26</w:t>
            </w:r>
            <w:proofErr w:type="gramEnd"/>
          </w:p>
        </w:tc>
      </w:tr>
      <w:tr w:rsidR="00F2514B" w:rsidTr="00C51FD5">
        <w:trPr>
          <w:trHeight w:val="2594"/>
          <w:jc w:val="center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14B" w:rsidRDefault="00F2514B" w:rsidP="003D7088">
            <w:pPr>
              <w:suppressAutoHyphens w:val="0"/>
              <w:rPr>
                <w:sz w:val="28"/>
                <w:szCs w:val="28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Specie detenute:</w:t>
            </w:r>
            <w:r>
              <w:rPr>
                <w:sz w:val="28"/>
                <w:szCs w:val="28"/>
                <w:lang w:eastAsia="it-IT"/>
              </w:rPr>
              <w:t xml:space="preserve"> </w:t>
            </w:r>
          </w:p>
          <w:p w:rsidR="00F2514B" w:rsidRDefault="005F764C" w:rsidP="00C51FD5">
            <w:pPr>
              <w:suppressAutoHyphens w:val="0"/>
              <w:rPr>
                <w:sz w:val="28"/>
                <w:szCs w:val="28"/>
                <w:lang w:eastAsia="it-IT"/>
              </w:rPr>
            </w:pPr>
            <w:r w:rsidRPr="00F2514B">
              <w:rPr>
                <w:sz w:val="28"/>
                <w:szCs w:val="28"/>
                <w:lang w:eastAsia="it-IT"/>
              </w:rPr>
              <w:t>□</w:t>
            </w:r>
            <w:r w:rsidR="00F2514B" w:rsidRPr="00F2514B">
              <w:rPr>
                <w:sz w:val="28"/>
                <w:szCs w:val="28"/>
                <w:lang w:eastAsia="it-IT"/>
              </w:rPr>
              <w:t xml:space="preserve"> </w:t>
            </w:r>
            <w:r w:rsidR="00F2514B">
              <w:rPr>
                <w:sz w:val="22"/>
                <w:szCs w:val="22"/>
                <w:lang w:eastAsia="it-IT"/>
              </w:rPr>
              <w:t>cani</w:t>
            </w:r>
            <w:proofErr w:type="gramStart"/>
            <w:r w:rsidR="00F2514B">
              <w:rPr>
                <w:sz w:val="22"/>
                <w:szCs w:val="22"/>
                <w:lang w:eastAsia="it-IT"/>
              </w:rPr>
              <w:t xml:space="preserve">                </w:t>
            </w:r>
            <w:proofErr w:type="gramEnd"/>
          </w:p>
          <w:p w:rsidR="00F2514B" w:rsidRDefault="005F764C" w:rsidP="00C51FD5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2514B">
              <w:rPr>
                <w:sz w:val="28"/>
                <w:szCs w:val="28"/>
                <w:lang w:eastAsia="it-IT"/>
              </w:rPr>
              <w:t>□</w:t>
            </w:r>
            <w:r w:rsidR="00F2514B" w:rsidRPr="00F2514B">
              <w:rPr>
                <w:sz w:val="28"/>
                <w:szCs w:val="28"/>
                <w:lang w:eastAsia="it-IT"/>
              </w:rPr>
              <w:t xml:space="preserve"> </w:t>
            </w:r>
            <w:r w:rsidR="00F2514B">
              <w:rPr>
                <w:sz w:val="22"/>
                <w:szCs w:val="22"/>
                <w:lang w:eastAsia="it-IT"/>
              </w:rPr>
              <w:t>gatti</w:t>
            </w:r>
            <w:proofErr w:type="gramStart"/>
            <w:r w:rsidR="00F2514B">
              <w:rPr>
                <w:sz w:val="22"/>
                <w:szCs w:val="22"/>
                <w:lang w:eastAsia="it-IT"/>
              </w:rPr>
              <w:t xml:space="preserve">              </w:t>
            </w:r>
            <w:proofErr w:type="gramEnd"/>
          </w:p>
          <w:p w:rsidR="00C84A8F" w:rsidRDefault="005F764C" w:rsidP="00C51FD5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2514B">
              <w:rPr>
                <w:sz w:val="28"/>
                <w:szCs w:val="28"/>
                <w:lang w:eastAsia="it-IT"/>
              </w:rPr>
              <w:t>□</w:t>
            </w:r>
            <w:r w:rsidR="00F2514B">
              <w:rPr>
                <w:sz w:val="28"/>
                <w:szCs w:val="28"/>
                <w:lang w:eastAsia="it-IT"/>
              </w:rPr>
              <w:t xml:space="preserve"> </w:t>
            </w:r>
            <w:r w:rsidR="00F2514B">
              <w:rPr>
                <w:sz w:val="22"/>
                <w:szCs w:val="22"/>
                <w:lang w:eastAsia="it-IT"/>
              </w:rPr>
              <w:t>furetti</w:t>
            </w:r>
          </w:p>
          <w:p w:rsidR="00C84A8F" w:rsidRDefault="00C84A8F" w:rsidP="00C51FD5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2514B">
              <w:rPr>
                <w:sz w:val="28"/>
                <w:szCs w:val="28"/>
                <w:lang w:eastAsia="it-IT"/>
              </w:rPr>
              <w:t xml:space="preserve">□ </w:t>
            </w:r>
            <w:r>
              <w:rPr>
                <w:sz w:val="22"/>
                <w:szCs w:val="22"/>
                <w:lang w:eastAsia="it-IT"/>
              </w:rPr>
              <w:t>equidi NDPA</w:t>
            </w:r>
          </w:p>
          <w:p w:rsidR="00F2514B" w:rsidRPr="00F2514B" w:rsidRDefault="005F764C" w:rsidP="00C51FD5">
            <w:pPr>
              <w:suppressAutoHyphens w:val="0"/>
            </w:pPr>
            <w:r w:rsidRPr="00F2514B">
              <w:rPr>
                <w:sz w:val="28"/>
                <w:szCs w:val="28"/>
                <w:lang w:eastAsia="it-IT"/>
              </w:rPr>
              <w:t>□</w:t>
            </w:r>
            <w:r w:rsidR="00842925">
              <w:rPr>
                <w:sz w:val="28"/>
                <w:szCs w:val="28"/>
                <w:lang w:eastAsia="it-IT"/>
              </w:rPr>
              <w:t xml:space="preserve"> </w:t>
            </w:r>
            <w:r w:rsidR="00C84A8F" w:rsidRPr="00AD4AA2">
              <w:rPr>
                <w:sz w:val="22"/>
                <w:szCs w:val="22"/>
                <w:lang w:eastAsia="it-IT"/>
              </w:rPr>
              <w:t>a</w:t>
            </w:r>
            <w:r w:rsidR="00C84A8F">
              <w:rPr>
                <w:sz w:val="22"/>
                <w:szCs w:val="22"/>
                <w:lang w:eastAsia="it-IT"/>
              </w:rPr>
              <w:t>ltre __________</w:t>
            </w:r>
            <w:proofErr w:type="gramStart"/>
            <w:r w:rsidR="00C84A8F">
              <w:rPr>
                <w:sz w:val="22"/>
                <w:szCs w:val="22"/>
                <w:lang w:eastAsia="it-IT"/>
              </w:rPr>
              <w:t xml:space="preserve"> 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14B" w:rsidRDefault="00C84A8F" w:rsidP="00842925">
            <w:pPr>
              <w:suppressAutoHyphens w:val="0"/>
              <w:spacing w:before="160" w:after="40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N° capi _______</w:t>
            </w:r>
          </w:p>
          <w:p w:rsidR="00842925" w:rsidRDefault="00842925" w:rsidP="00842925">
            <w:pPr>
              <w:suppressAutoHyphens w:val="0"/>
              <w:spacing w:after="40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N° capi _______ </w:t>
            </w:r>
          </w:p>
          <w:p w:rsidR="00842925" w:rsidRDefault="00842925" w:rsidP="00842925">
            <w:pPr>
              <w:suppressAutoHyphens w:val="0"/>
              <w:spacing w:after="40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N° capi _______</w:t>
            </w:r>
          </w:p>
          <w:p w:rsidR="00842925" w:rsidRDefault="00842925" w:rsidP="00842925">
            <w:pPr>
              <w:suppressAutoHyphens w:val="0"/>
              <w:spacing w:after="40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N° capi _______</w:t>
            </w:r>
          </w:p>
          <w:p w:rsidR="00842925" w:rsidRDefault="00842925" w:rsidP="00842925">
            <w:pPr>
              <w:suppressAutoHyphens w:val="0"/>
              <w:spacing w:after="40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N° capi _______</w:t>
            </w:r>
          </w:p>
          <w:p w:rsidR="00842925" w:rsidRDefault="00842925" w:rsidP="00842925">
            <w:pPr>
              <w:suppressAutoHyphens w:val="0"/>
              <w:spacing w:after="40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N° capi _______</w:t>
            </w:r>
          </w:p>
          <w:p w:rsidR="00842925" w:rsidRPr="00AD4AA2" w:rsidRDefault="00842925" w:rsidP="007F519A">
            <w:pPr>
              <w:suppressAutoHyphens w:val="0"/>
              <w:spacing w:after="40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N° capi _______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14B" w:rsidRDefault="00F2514B" w:rsidP="00F108A8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7F519A">
              <w:rPr>
                <w:sz w:val="28"/>
                <w:szCs w:val="28"/>
                <w:lang w:eastAsia="it-IT"/>
              </w:rPr>
              <w:t>□</w:t>
            </w:r>
            <w:r>
              <w:rPr>
                <w:sz w:val="28"/>
                <w:szCs w:val="28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Stabilimento utilizzator</w:t>
            </w:r>
            <w:r w:rsidR="004D74D2">
              <w:rPr>
                <w:sz w:val="22"/>
                <w:szCs w:val="22"/>
                <w:lang w:eastAsia="it-IT"/>
              </w:rPr>
              <w:t>e</w:t>
            </w:r>
            <w:r>
              <w:rPr>
                <w:sz w:val="22"/>
                <w:szCs w:val="22"/>
                <w:lang w:eastAsia="it-IT"/>
              </w:rPr>
              <w:t xml:space="preserve"> </w:t>
            </w:r>
          </w:p>
          <w:p w:rsidR="00F2514B" w:rsidRPr="00195B9D" w:rsidRDefault="00F2514B" w:rsidP="00F108A8">
            <w:pPr>
              <w:suppressAutoHyphens w:val="0"/>
              <w:spacing w:before="240"/>
              <w:rPr>
                <w:sz w:val="22"/>
                <w:szCs w:val="22"/>
                <w:lang w:eastAsia="it-IT"/>
              </w:rPr>
            </w:pPr>
            <w:r w:rsidRPr="007F519A">
              <w:rPr>
                <w:sz w:val="28"/>
                <w:szCs w:val="28"/>
                <w:lang w:eastAsia="it-IT"/>
              </w:rPr>
              <w:t>□</w:t>
            </w:r>
            <w:r>
              <w:rPr>
                <w:sz w:val="28"/>
                <w:szCs w:val="28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Stabilimento allevamento</w:t>
            </w:r>
            <w:r w:rsidR="007B4DCD">
              <w:rPr>
                <w:rStyle w:val="Rimandonotaapidipagina"/>
                <w:sz w:val="22"/>
                <w:szCs w:val="22"/>
                <w:lang w:eastAsia="it-IT"/>
              </w:rPr>
              <w:footnoteReference w:id="4"/>
            </w:r>
            <w:r>
              <w:rPr>
                <w:sz w:val="22"/>
                <w:szCs w:val="22"/>
                <w:lang w:eastAsia="it-IT"/>
              </w:rPr>
              <w:t xml:space="preserve"> e/o fornitura </w:t>
            </w:r>
          </w:p>
        </w:tc>
      </w:tr>
      <w:tr w:rsidR="003D7088" w:rsidTr="00F108A8">
        <w:trPr>
          <w:trHeight w:val="1252"/>
          <w:jc w:val="center"/>
        </w:trPr>
        <w:tc>
          <w:tcPr>
            <w:tcW w:w="10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088" w:rsidRDefault="003D7088" w:rsidP="003D7088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 xml:space="preserve">Tipo di controllo: </w:t>
            </w:r>
          </w:p>
          <w:p w:rsidR="003D7088" w:rsidRDefault="003D7088" w:rsidP="003D7088">
            <w:pPr>
              <w:suppressAutoHyphens w:val="0"/>
              <w:jc w:val="both"/>
            </w:pP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Ispezione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Audit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Controllo in seguito a prescrizione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40"/>
                <w:szCs w:val="40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Altre attività (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40"/>
                <w:szCs w:val="40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Segnalazioni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Altro _____________________________________________________________________________________________)</w:t>
            </w:r>
          </w:p>
        </w:tc>
      </w:tr>
      <w:tr w:rsidR="003D7088" w:rsidTr="00F108A8">
        <w:trPr>
          <w:trHeight w:val="786"/>
          <w:jc w:val="center"/>
        </w:trPr>
        <w:tc>
          <w:tcPr>
            <w:tcW w:w="10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088" w:rsidRDefault="003D7088" w:rsidP="003D7088">
            <w:pPr>
              <w:suppressAutoHyphens w:val="0"/>
              <w:rPr>
                <w:color w:val="808080"/>
                <w:sz w:val="40"/>
                <w:szCs w:val="40"/>
                <w:lang w:eastAsia="it-IT"/>
              </w:rPr>
            </w:pPr>
            <w:r>
              <w:rPr>
                <w:b/>
                <w:bCs/>
                <w:sz w:val="22"/>
                <w:szCs w:val="22"/>
                <w:lang w:eastAsia="it-IT"/>
              </w:rPr>
              <w:t xml:space="preserve">Criteri di selezione Farmacosorveglianza: </w:t>
            </w:r>
          </w:p>
          <w:p w:rsidR="003D7088" w:rsidRDefault="003D7088" w:rsidP="003D7088">
            <w:pPr>
              <w:suppressAutoHyphens w:val="0"/>
            </w:pPr>
            <w:r>
              <w:rPr>
                <w:color w:val="808080"/>
                <w:sz w:val="40"/>
                <w:szCs w:val="40"/>
                <w:lang w:eastAsia="it-IT"/>
              </w:rPr>
              <w:t>□</w:t>
            </w:r>
            <w:r>
              <w:rPr>
                <w:color w:val="808080"/>
                <w:sz w:val="22"/>
                <w:szCs w:val="22"/>
                <w:lang w:eastAsia="it-IT"/>
              </w:rPr>
              <w:t xml:space="preserve"> Rischio valutato da verifica da remoto</w:t>
            </w:r>
            <w:proofErr w:type="gramStart"/>
            <w:r>
              <w:rPr>
                <w:color w:val="808080"/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                                     </w:t>
            </w:r>
            <w:proofErr w:type="gramEnd"/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Regionale</w:t>
            </w:r>
            <w:r>
              <w:rPr>
                <w:color w:val="808080"/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                                      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Casuale</w:t>
            </w:r>
          </w:p>
        </w:tc>
      </w:tr>
    </w:tbl>
    <w:p w:rsidR="00D37940" w:rsidRDefault="00D37940" w:rsidP="00F96C1E">
      <w:pPr>
        <w:spacing w:line="360" w:lineRule="auto"/>
        <w:ind w:left="10784" w:firstLine="708"/>
        <w:rPr>
          <w:rFonts w:ascii="Arial" w:eastAsia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21"/>
        <w:tblW w:w="55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227"/>
        <w:gridCol w:w="7312"/>
      </w:tblGrid>
      <w:tr w:rsidR="007B2D31" w:rsidTr="007B2D31">
        <w:trPr>
          <w:trHeight w:val="416"/>
        </w:trPr>
        <w:tc>
          <w:tcPr>
            <w:tcW w:w="10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7B2D31" w:rsidRPr="007B2D31" w:rsidRDefault="007B2D31" w:rsidP="007B2D31">
            <w:pPr>
              <w:rPr>
                <w:b/>
              </w:rPr>
            </w:pPr>
            <w:r w:rsidRPr="007B2D31">
              <w:rPr>
                <w:b/>
                <w:color w:val="000000"/>
                <w:lang w:eastAsia="it-IT"/>
              </w:rPr>
              <w:t xml:space="preserve">LEGENDA NON CONFORMITÀ </w:t>
            </w:r>
          </w:p>
        </w:tc>
      </w:tr>
      <w:tr w:rsidR="007B2D31" w:rsidTr="007B2D31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b/>
                <w:bCs/>
                <w:color w:val="000000"/>
                <w:lang w:eastAsia="it-IT"/>
              </w:rPr>
              <w:t>SCALA E LIVELLO DELLA NC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proofErr w:type="gramStart"/>
            <w:r>
              <w:rPr>
                <w:b/>
                <w:bCs/>
                <w:color w:val="000000"/>
                <w:lang w:eastAsia="it-IT"/>
              </w:rPr>
              <w:t>AZIONI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INTRAPRESE DALL'AUTORITÀ COMPETENTE</w:t>
            </w:r>
          </w:p>
        </w:tc>
      </w:tr>
      <w:tr w:rsidR="007B2D31" w:rsidTr="007B2D31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b/>
                <w:bCs/>
                <w:color w:val="000000"/>
                <w:lang w:eastAsia="it-IT"/>
              </w:rPr>
              <w:t>SI - CONFORME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color w:val="000000"/>
                <w:lang w:eastAsia="it-IT"/>
              </w:rPr>
              <w:t>NESSUNA</w:t>
            </w:r>
          </w:p>
        </w:tc>
      </w:tr>
      <w:tr w:rsidR="007B2D31" w:rsidTr="007B2D31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proofErr w:type="gramStart"/>
            <w:r>
              <w:rPr>
                <w:b/>
                <w:bCs/>
                <w:color w:val="000000"/>
                <w:lang w:eastAsia="it-IT"/>
              </w:rPr>
              <w:t>no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- non conforme (n.c. minore)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color w:val="000000"/>
                <w:lang w:eastAsia="it-IT"/>
              </w:rPr>
              <w:t>Richiesta di rimediare alle non conformità entro un termine dato (PRESCRIZIONE</w:t>
            </w:r>
            <w:proofErr w:type="gramStart"/>
            <w:r>
              <w:rPr>
                <w:color w:val="000000"/>
                <w:lang w:eastAsia="it-IT"/>
              </w:rPr>
              <w:t>)</w:t>
            </w:r>
            <w:proofErr w:type="gramEnd"/>
          </w:p>
        </w:tc>
      </w:tr>
      <w:tr w:rsidR="007B2D31" w:rsidTr="007B2D31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b/>
                <w:bCs/>
                <w:color w:val="000000"/>
                <w:lang w:eastAsia="it-IT"/>
              </w:rPr>
              <w:t>NO - non conforme (N.C. maggiore)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color w:val="000000"/>
                <w:lang w:eastAsia="it-IT"/>
              </w:rPr>
              <w:t>Sanzione amministrativa o penale immediata (quando prevista)</w:t>
            </w:r>
          </w:p>
        </w:tc>
      </w:tr>
      <w:tr w:rsidR="007B2D31" w:rsidTr="007B2D31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b/>
                <w:bCs/>
                <w:color w:val="000000"/>
                <w:lang w:eastAsia="it-IT"/>
              </w:rPr>
              <w:t>NA - non applicabile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color w:val="000000"/>
                <w:lang w:eastAsia="it-IT"/>
              </w:rPr>
              <w:t xml:space="preserve">Specificare sempre il motivo </w:t>
            </w:r>
            <w:proofErr w:type="gramStart"/>
            <w:r>
              <w:rPr>
                <w:color w:val="000000"/>
                <w:lang w:eastAsia="it-IT"/>
              </w:rPr>
              <w:t>nel campo note</w:t>
            </w:r>
            <w:proofErr w:type="gramEnd"/>
          </w:p>
        </w:tc>
      </w:tr>
      <w:tr w:rsidR="007B2D31" w:rsidTr="007B2D31">
        <w:trPr>
          <w:trHeight w:val="39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b/>
                <w:bCs/>
                <w:color w:val="000000"/>
                <w:lang w:eastAsia="it-IT"/>
              </w:rPr>
              <w:t>Evidenze: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D31" w:rsidRDefault="007B2D31" w:rsidP="007B2D31">
            <w:r>
              <w:rPr>
                <w:color w:val="000000"/>
                <w:lang w:eastAsia="it-IT"/>
              </w:rPr>
              <w:t xml:space="preserve">Indicare ogni evidenza idonea a dimostrare conformità o non conformità alla </w:t>
            </w:r>
            <w:proofErr w:type="gramStart"/>
            <w:r>
              <w:rPr>
                <w:color w:val="000000"/>
                <w:lang w:eastAsia="it-IT"/>
              </w:rPr>
              <w:t>normativa</w:t>
            </w:r>
            <w:proofErr w:type="gramEnd"/>
          </w:p>
        </w:tc>
      </w:tr>
    </w:tbl>
    <w:p w:rsidR="00FE2832" w:rsidRDefault="00FE2832" w:rsidP="00F96C1E">
      <w:pPr>
        <w:spacing w:line="360" w:lineRule="auto"/>
        <w:ind w:left="10784" w:firstLine="708"/>
        <w:rPr>
          <w:rFonts w:ascii="Arial" w:eastAsia="Arial" w:hAnsi="Arial" w:cs="Arial"/>
          <w:sz w:val="16"/>
          <w:szCs w:val="16"/>
        </w:rPr>
      </w:pPr>
    </w:p>
    <w:p w:rsidR="00FE2832" w:rsidRDefault="00FE2832" w:rsidP="00F96C1E">
      <w:pPr>
        <w:spacing w:line="360" w:lineRule="auto"/>
        <w:ind w:left="10784" w:firstLine="70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Leli</w:t>
      </w:r>
    </w:p>
    <w:p w:rsidR="00FE2832" w:rsidRDefault="00FE2832" w:rsidP="00F96C1E">
      <w:pPr>
        <w:spacing w:line="360" w:lineRule="auto"/>
        <w:ind w:left="10784" w:firstLine="708"/>
        <w:rPr>
          <w:rFonts w:ascii="Arial" w:eastAsia="Arial" w:hAnsi="Arial" w:cs="Arial"/>
          <w:sz w:val="16"/>
          <w:szCs w:val="16"/>
        </w:rPr>
      </w:pPr>
    </w:p>
    <w:p w:rsidR="00FE2832" w:rsidRDefault="00FE2832" w:rsidP="00F96C1E">
      <w:pPr>
        <w:spacing w:line="360" w:lineRule="auto"/>
        <w:ind w:left="10784" w:firstLine="708"/>
        <w:rPr>
          <w:rFonts w:ascii="Arial" w:eastAsia="Arial" w:hAnsi="Arial" w:cs="Arial"/>
          <w:sz w:val="16"/>
          <w:szCs w:val="16"/>
        </w:rPr>
      </w:pPr>
    </w:p>
    <w:p w:rsidR="00D37940" w:rsidRDefault="00D37940" w:rsidP="00F96C1E">
      <w:pPr>
        <w:ind w:left="5828"/>
        <w:sectPr w:rsidR="00D379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p w:rsidR="00D37940" w:rsidRDefault="00D37940" w:rsidP="00F96C1E">
      <w:pPr>
        <w:ind w:left="5261" w:right="-568"/>
        <w:jc w:val="both"/>
        <w:rPr>
          <w:b/>
          <w:sz w:val="22"/>
          <w:szCs w:val="22"/>
          <w:u w:val="single"/>
        </w:rPr>
      </w:pPr>
    </w:p>
    <w:tbl>
      <w:tblPr>
        <w:tblW w:w="57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86"/>
        <w:gridCol w:w="18"/>
        <w:gridCol w:w="2512"/>
        <w:gridCol w:w="182"/>
        <w:gridCol w:w="3426"/>
      </w:tblGrid>
      <w:tr w:rsidR="00483EFF" w:rsidTr="00FD790D">
        <w:trPr>
          <w:trHeight w:val="465"/>
          <w:jc w:val="center"/>
        </w:trPr>
        <w:tc>
          <w:tcPr>
            <w:tcW w:w="10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483EFF" w:rsidRDefault="00483EFF" w:rsidP="00483EFF">
            <w:pPr>
              <w:suppressAutoHyphens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CONTROLLO IN LOCO </w:t>
            </w:r>
          </w:p>
        </w:tc>
      </w:tr>
      <w:tr w:rsidR="00D356B1" w:rsidTr="00FD790D">
        <w:trPr>
          <w:trHeight w:val="621"/>
          <w:jc w:val="center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B1" w:rsidRPr="007F3BC5" w:rsidRDefault="00D356B1" w:rsidP="00D356B1">
            <w:pPr>
              <w:suppressAutoHyphens w:val="0"/>
              <w:jc w:val="center"/>
            </w:pPr>
            <w:r w:rsidRPr="007F3BC5">
              <w:rPr>
                <w:b/>
                <w:color w:val="000000"/>
                <w:sz w:val="22"/>
                <w:szCs w:val="22"/>
                <w:lang w:eastAsia="it-IT"/>
              </w:rPr>
              <w:t>ELEMENTO DI VERIFICA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B1" w:rsidRDefault="00D356B1" w:rsidP="00D356B1">
            <w:pPr>
              <w:suppressAutoHyphens w:val="0"/>
              <w:ind w:left="-70" w:right="-68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GIUDIZIO DI CONFORMITÀ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B1" w:rsidRDefault="00D356B1" w:rsidP="00D356B1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NOTE/EVIDENZE</w:t>
            </w:r>
          </w:p>
        </w:tc>
      </w:tr>
      <w:tr w:rsidR="00570431" w:rsidTr="00A81FAF">
        <w:trPr>
          <w:trHeight w:val="465"/>
          <w:jc w:val="center"/>
        </w:trPr>
        <w:tc>
          <w:tcPr>
            <w:tcW w:w="10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570431" w:rsidRPr="007F3BC5" w:rsidRDefault="001E2CF9" w:rsidP="001E2CF9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A - </w:t>
            </w:r>
            <w:r w:rsidR="00570431" w:rsidRPr="001E2CF9">
              <w:rPr>
                <w:b/>
                <w:color w:val="000000"/>
                <w:sz w:val="22"/>
                <w:szCs w:val="22"/>
                <w:lang w:eastAsia="it-IT"/>
              </w:rPr>
              <w:t>ANAGRAFICA</w:t>
            </w:r>
          </w:p>
        </w:tc>
      </w:tr>
      <w:tr w:rsidR="00570431" w:rsidTr="005F764C">
        <w:trPr>
          <w:trHeight w:val="653"/>
          <w:jc w:val="center"/>
        </w:trPr>
        <w:tc>
          <w:tcPr>
            <w:tcW w:w="4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31" w:rsidRPr="0078474E" w:rsidRDefault="00570431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 xml:space="preserve">I dati presenti su open data </w:t>
            </w:r>
            <w:proofErr w:type="spellStart"/>
            <w:r w:rsidRPr="0078474E">
              <w:rPr>
                <w:color w:val="000000"/>
                <w:sz w:val="22"/>
                <w:szCs w:val="22"/>
              </w:rPr>
              <w:t>minsal</w:t>
            </w:r>
            <w:proofErr w:type="spellEnd"/>
            <w:r w:rsidRPr="0078474E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78474E">
              <w:rPr>
                <w:color w:val="000000"/>
                <w:sz w:val="22"/>
                <w:szCs w:val="22"/>
              </w:rPr>
              <w:t>vetinfo</w:t>
            </w:r>
            <w:proofErr w:type="spellEnd"/>
            <w:r w:rsidRPr="0078474E">
              <w:rPr>
                <w:color w:val="000000"/>
                <w:sz w:val="22"/>
                <w:szCs w:val="22"/>
              </w:rPr>
              <w:t xml:space="preserve"> sono rispondenti con quanto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riscontrato</w:t>
            </w:r>
            <w:proofErr w:type="gramEnd"/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31" w:rsidRPr="0078474E" w:rsidRDefault="00570431" w:rsidP="00570431">
            <w:pPr>
              <w:suppressAutoHyphens w:val="0"/>
              <w:jc w:val="center"/>
              <w:rPr>
                <w:b/>
                <w:sz w:val="22"/>
                <w:szCs w:val="22"/>
                <w:lang w:eastAsia="it-IT"/>
              </w:rPr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  <w:r w:rsidRPr="0078474E">
              <w:rPr>
                <w:rStyle w:val="Rimandonotaapidipagina"/>
                <w:color w:val="000000"/>
                <w:sz w:val="22"/>
                <w:szCs w:val="22"/>
              </w:rPr>
              <w:footnoteReference w:id="5"/>
            </w:r>
            <w:r w:rsidRPr="0078474E">
              <w:rPr>
                <w:color w:val="000000"/>
                <w:sz w:val="22"/>
                <w:szCs w:val="22"/>
              </w:rPr>
              <w:t xml:space="preserve">    □ NO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31" w:rsidRPr="0078474E" w:rsidRDefault="00570431" w:rsidP="00570431">
            <w:pPr>
              <w:suppressAutoHyphens w:val="0"/>
              <w:ind w:left="376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483EFF" w:rsidTr="00A81FAF">
        <w:trPr>
          <w:trHeight w:val="465"/>
          <w:jc w:val="center"/>
        </w:trPr>
        <w:tc>
          <w:tcPr>
            <w:tcW w:w="10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483EFF" w:rsidRPr="007F3BC5" w:rsidRDefault="00570431" w:rsidP="003127B4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B</w:t>
            </w:r>
            <w:r w:rsidR="00A23C47" w:rsidRPr="007F3BC5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  <w:r w:rsidR="00F84622">
              <w:rPr>
                <w:b/>
                <w:color w:val="000000"/>
                <w:sz w:val="22"/>
                <w:szCs w:val="22"/>
                <w:lang w:eastAsia="it-IT"/>
              </w:rPr>
              <w:t>–</w:t>
            </w:r>
            <w:r w:rsidR="00A23C47" w:rsidRPr="007F3BC5"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  <w:r w:rsidR="00F84622">
              <w:rPr>
                <w:b/>
                <w:color w:val="000000"/>
                <w:sz w:val="22"/>
                <w:szCs w:val="22"/>
                <w:lang w:eastAsia="it-IT"/>
              </w:rPr>
              <w:t xml:space="preserve">GESTIONE </w:t>
            </w:r>
            <w:r w:rsidR="00A23C47" w:rsidRPr="007F3BC5">
              <w:rPr>
                <w:b/>
                <w:color w:val="000000"/>
                <w:sz w:val="22"/>
                <w:szCs w:val="22"/>
                <w:lang w:eastAsia="it-IT"/>
              </w:rPr>
              <w:t>D</w:t>
            </w:r>
            <w:r w:rsidR="00F84622">
              <w:rPr>
                <w:b/>
                <w:color w:val="000000"/>
                <w:sz w:val="22"/>
                <w:szCs w:val="22"/>
                <w:lang w:eastAsia="it-IT"/>
              </w:rPr>
              <w:t>E</w:t>
            </w:r>
            <w:r w:rsidR="00A23C47" w:rsidRPr="007F3BC5">
              <w:rPr>
                <w:b/>
                <w:color w:val="000000"/>
                <w:sz w:val="22"/>
                <w:szCs w:val="22"/>
                <w:lang w:eastAsia="it-IT"/>
              </w:rPr>
              <w:t xml:space="preserve">I </w:t>
            </w:r>
            <w:r w:rsidR="00F84622">
              <w:rPr>
                <w:b/>
                <w:color w:val="000000"/>
                <w:sz w:val="22"/>
                <w:szCs w:val="22"/>
                <w:lang w:eastAsia="it-IT"/>
              </w:rPr>
              <w:t>MEDICINALI TENUTI IN SCORTA</w:t>
            </w:r>
            <w:r w:rsidR="00C0419F" w:rsidRPr="007F3BC5">
              <w:rPr>
                <w:b/>
                <w:color w:val="000000"/>
                <w:sz w:val="22"/>
                <w:szCs w:val="22"/>
                <w:lang w:eastAsia="it-IT"/>
              </w:rPr>
              <w:t xml:space="preserve"> (passare alla Sezione </w:t>
            </w:r>
            <w:r w:rsidR="005F764C">
              <w:rPr>
                <w:b/>
                <w:color w:val="000000"/>
                <w:sz w:val="22"/>
                <w:szCs w:val="22"/>
                <w:lang w:eastAsia="it-IT"/>
              </w:rPr>
              <w:t>C</w:t>
            </w:r>
            <w:r w:rsidR="00C0419F" w:rsidRPr="007F3BC5">
              <w:rPr>
                <w:b/>
                <w:color w:val="000000"/>
                <w:sz w:val="22"/>
                <w:szCs w:val="22"/>
                <w:lang w:eastAsia="it-IT"/>
              </w:rPr>
              <w:t xml:space="preserve"> se non </w:t>
            </w:r>
            <w:r w:rsidR="0043380A" w:rsidRPr="007F3BC5">
              <w:rPr>
                <w:b/>
                <w:color w:val="000000"/>
                <w:sz w:val="22"/>
                <w:szCs w:val="22"/>
                <w:lang w:eastAsia="it-IT"/>
              </w:rPr>
              <w:t>si ricade in tale casistica</w:t>
            </w:r>
            <w:proofErr w:type="gramStart"/>
            <w:r w:rsidR="00C0419F" w:rsidRPr="007F3BC5">
              <w:rPr>
                <w:b/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A23C47" w:rsidTr="00FD790D">
        <w:trPr>
          <w:trHeight w:val="1122"/>
          <w:jc w:val="center"/>
        </w:trPr>
        <w:tc>
          <w:tcPr>
            <w:tcW w:w="4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3C47" w:rsidRPr="00AC078D" w:rsidRDefault="00A23C47" w:rsidP="00AC078D">
            <w:pPr>
              <w:numPr>
                <w:ilvl w:val="0"/>
                <w:numId w:val="5"/>
              </w:numPr>
              <w:tabs>
                <w:tab w:val="left" w:pos="281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7F3BC5">
              <w:rPr>
                <w:color w:val="000000"/>
                <w:sz w:val="22"/>
                <w:szCs w:val="22"/>
              </w:rPr>
              <w:t xml:space="preserve">Le informazioni </w:t>
            </w:r>
            <w:proofErr w:type="gramStart"/>
            <w:r w:rsidRPr="007F3BC5">
              <w:rPr>
                <w:color w:val="000000"/>
                <w:sz w:val="22"/>
                <w:szCs w:val="22"/>
              </w:rPr>
              <w:t>relative al</w:t>
            </w:r>
            <w:proofErr w:type="gramEnd"/>
            <w:r w:rsidRPr="007F3BC5">
              <w:rPr>
                <w:color w:val="000000"/>
                <w:sz w:val="22"/>
                <w:szCs w:val="22"/>
              </w:rPr>
              <w:t xml:space="preserve"> medico veterinario responsabile delle scorte</w:t>
            </w:r>
            <w:r w:rsidR="00A306DD" w:rsidRPr="00AC078D">
              <w:footnoteReference w:id="6"/>
            </w:r>
            <w:r w:rsidRPr="007F3BC5">
              <w:rPr>
                <w:color w:val="000000"/>
                <w:sz w:val="22"/>
                <w:szCs w:val="22"/>
              </w:rPr>
              <w:t xml:space="preserve"> e/o</w:t>
            </w:r>
            <w:r w:rsidR="00080AC6" w:rsidRPr="007F3BC5">
              <w:rPr>
                <w:color w:val="000000"/>
                <w:sz w:val="22"/>
                <w:szCs w:val="22"/>
              </w:rPr>
              <w:t xml:space="preserve"> </w:t>
            </w:r>
            <w:r w:rsidR="00A31CB6" w:rsidRPr="007F3BC5">
              <w:rPr>
                <w:color w:val="000000"/>
                <w:sz w:val="22"/>
                <w:szCs w:val="22"/>
              </w:rPr>
              <w:t>eventuali</w:t>
            </w:r>
            <w:r w:rsidRPr="007F3BC5">
              <w:rPr>
                <w:color w:val="000000"/>
                <w:sz w:val="22"/>
                <w:szCs w:val="22"/>
              </w:rPr>
              <w:t xml:space="preserve"> medici veterinari delegati sono correttamente </w:t>
            </w:r>
            <w:proofErr w:type="gramStart"/>
            <w:r w:rsidRPr="007F3BC5">
              <w:rPr>
                <w:color w:val="000000"/>
                <w:sz w:val="22"/>
                <w:szCs w:val="22"/>
              </w:rPr>
              <w:t>aggiornate</w:t>
            </w:r>
            <w:proofErr w:type="gramEnd"/>
            <w:r w:rsidRPr="007F3BC5">
              <w:rPr>
                <w:color w:val="000000"/>
                <w:sz w:val="22"/>
                <w:szCs w:val="22"/>
              </w:rPr>
              <w:t xml:space="preserve"> nelle banche dati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3C47" w:rsidRDefault="00A23C47" w:rsidP="003127B4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(4)</w:t>
            </w:r>
            <w:r w:rsidR="003127B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C47" w:rsidRDefault="00F108A8" w:rsidP="00650F0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Valutare l’esistenza di una </w:t>
            </w:r>
            <w:r w:rsidRPr="00650F08">
              <w:rPr>
                <w:color w:val="000000"/>
                <w:sz w:val="22"/>
                <w:szCs w:val="22"/>
                <w:lang w:eastAsia="it-IT"/>
              </w:rPr>
              <w:t xml:space="preserve">documentazione scritta e 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se </w:t>
            </w:r>
            <w:r w:rsidRPr="00650F08">
              <w:rPr>
                <w:color w:val="000000"/>
                <w:sz w:val="22"/>
                <w:szCs w:val="22"/>
                <w:lang w:eastAsia="it-IT"/>
              </w:rPr>
              <w:t>la delega è correttamente esercitata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  <w:r w:rsidRPr="005F764C">
              <w:rPr>
                <w:i/>
                <w:color w:val="000000"/>
                <w:sz w:val="22"/>
                <w:szCs w:val="22"/>
                <w:lang w:eastAsia="it-IT"/>
              </w:rPr>
              <w:t>(</w:t>
            </w:r>
            <w:r w:rsidR="00650F08" w:rsidRPr="005F764C">
              <w:rPr>
                <w:i/>
                <w:color w:val="000000"/>
                <w:sz w:val="22"/>
                <w:szCs w:val="22"/>
                <w:lang w:eastAsia="it-IT"/>
              </w:rPr>
              <w:t xml:space="preserve">articolo </w:t>
            </w:r>
            <w:proofErr w:type="gramStart"/>
            <w:r w:rsidR="00650F08" w:rsidRPr="005F764C">
              <w:rPr>
                <w:i/>
                <w:color w:val="000000"/>
                <w:sz w:val="22"/>
                <w:szCs w:val="22"/>
                <w:lang w:eastAsia="it-IT"/>
              </w:rPr>
              <w:t>35</w:t>
            </w:r>
            <w:proofErr w:type="gramEnd"/>
            <w:r w:rsidR="00650F08" w:rsidRPr="005F764C">
              <w:rPr>
                <w:i/>
                <w:color w:val="000000"/>
                <w:sz w:val="22"/>
                <w:szCs w:val="22"/>
                <w:lang w:eastAsia="it-IT"/>
              </w:rPr>
              <w:t xml:space="preserve"> comma 3,</w:t>
            </w:r>
            <w:r w:rsidRPr="005F764C">
              <w:rPr>
                <w:i/>
                <w:color w:val="000000"/>
                <w:sz w:val="22"/>
                <w:szCs w:val="22"/>
                <w:lang w:eastAsia="it-IT"/>
              </w:rPr>
              <w:t xml:space="preserve"> d.lgs. 218/2023)</w:t>
            </w:r>
            <w:r w:rsidR="00650F08" w:rsidRPr="00650F08"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BB4746" w:rsidTr="00FD790D">
        <w:trPr>
          <w:trHeight w:val="840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4746" w:rsidRPr="00AC078D" w:rsidRDefault="00BB4746" w:rsidP="00AC078D">
            <w:pPr>
              <w:numPr>
                <w:ilvl w:val="0"/>
                <w:numId w:val="5"/>
              </w:numPr>
              <w:tabs>
                <w:tab w:val="left" w:pos="281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>I medicinali veterinari presenti in scorta per attività clinica sono tenuti distinti</w:t>
            </w:r>
            <w:r w:rsidR="00F95CED" w:rsidRPr="00AC078D">
              <w:rPr>
                <w:color w:val="000000"/>
                <w:sz w:val="22"/>
                <w:szCs w:val="22"/>
              </w:rPr>
              <w:t xml:space="preserve"> </w:t>
            </w:r>
            <w:r w:rsidRPr="00AC078D">
              <w:rPr>
                <w:color w:val="000000"/>
                <w:sz w:val="22"/>
                <w:szCs w:val="22"/>
              </w:rPr>
              <w:t xml:space="preserve">dai medicinali per finalità </w:t>
            </w:r>
            <w:proofErr w:type="gramStart"/>
            <w:r w:rsidR="00BE315E" w:rsidRPr="00AC078D">
              <w:rPr>
                <w:color w:val="000000"/>
                <w:sz w:val="22"/>
                <w:szCs w:val="22"/>
              </w:rPr>
              <w:t>sperimentali</w:t>
            </w:r>
            <w:proofErr w:type="gramEnd"/>
          </w:p>
        </w:tc>
        <w:tc>
          <w:tcPr>
            <w:tcW w:w="2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4746" w:rsidRDefault="00BB4746" w:rsidP="004A003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(4)</w:t>
            </w:r>
            <w:r w:rsidR="003F3C2A">
              <w:rPr>
                <w:color w:val="000000"/>
              </w:rPr>
              <w:t xml:space="preserve">  </w:t>
            </w:r>
            <w:r w:rsidR="003F3C2A">
              <w:rPr>
                <w:color w:val="000000"/>
                <w:sz w:val="22"/>
                <w:szCs w:val="22"/>
              </w:rPr>
              <w:t xml:space="preserve">□ NA </w:t>
            </w:r>
            <w:r w:rsidR="003F3C2A"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4746" w:rsidRDefault="003F3C2A" w:rsidP="004A003A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NA se non </w:t>
            </w:r>
            <w:r w:rsidR="005F3D71">
              <w:rPr>
                <w:color w:val="000000"/>
                <w:sz w:val="22"/>
                <w:szCs w:val="22"/>
                <w:lang w:eastAsia="it-IT"/>
              </w:rPr>
              <w:t xml:space="preserve">sono </w:t>
            </w:r>
            <w:r>
              <w:rPr>
                <w:color w:val="000000"/>
                <w:sz w:val="22"/>
                <w:szCs w:val="22"/>
                <w:lang w:eastAsia="it-IT"/>
              </w:rPr>
              <w:t>stabilimenti</w:t>
            </w:r>
            <w:r w:rsidR="009E611E">
              <w:rPr>
                <w:color w:val="000000"/>
                <w:sz w:val="22"/>
                <w:szCs w:val="22"/>
                <w:lang w:eastAsia="it-IT"/>
              </w:rPr>
              <w:t xml:space="preserve"> utilizzatori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 ai sensi del d. lgs. 26/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2014</w:t>
            </w:r>
            <w:proofErr w:type="gramEnd"/>
          </w:p>
        </w:tc>
      </w:tr>
      <w:tr w:rsidR="004A003A" w:rsidTr="00FD790D">
        <w:trPr>
          <w:trHeight w:val="840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Pr="00AC078D" w:rsidRDefault="004A003A" w:rsidP="00AC078D">
            <w:pPr>
              <w:numPr>
                <w:ilvl w:val="0"/>
                <w:numId w:val="5"/>
              </w:numPr>
              <w:tabs>
                <w:tab w:val="left" w:pos="281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 xml:space="preserve">I medicinali sono custoditi in locali resi accessibili alle autorità competenti e non direttamente raggiungibili da parte di persone non 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autorizzate</w:t>
            </w:r>
            <w:proofErr w:type="gramEnd"/>
          </w:p>
        </w:tc>
        <w:tc>
          <w:tcPr>
            <w:tcW w:w="2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Default="004A003A" w:rsidP="004A003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 xml:space="preserve">(4) 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03A" w:rsidRDefault="004A003A" w:rsidP="004A003A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4A003A" w:rsidTr="00FD790D">
        <w:trPr>
          <w:trHeight w:val="840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Pr="00AC078D" w:rsidRDefault="004A003A" w:rsidP="00AC078D">
            <w:pPr>
              <w:numPr>
                <w:ilvl w:val="0"/>
                <w:numId w:val="5"/>
              </w:numPr>
              <w:tabs>
                <w:tab w:val="left" w:pos="281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>I medicinali</w:t>
            </w:r>
            <w:r w:rsidRPr="00AC078D">
              <w:rPr>
                <w:color w:val="000000"/>
              </w:rPr>
              <w:footnoteReference w:id="7"/>
            </w:r>
            <w:r w:rsidRPr="00AC078D">
              <w:rPr>
                <w:color w:val="000000"/>
                <w:sz w:val="22"/>
                <w:szCs w:val="22"/>
              </w:rPr>
              <w:t xml:space="preserve"> presenti sono correlati a una prescrizione 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veterinaria</w:t>
            </w:r>
            <w:proofErr w:type="gramEnd"/>
          </w:p>
        </w:tc>
        <w:tc>
          <w:tcPr>
            <w:tcW w:w="2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Default="004A003A" w:rsidP="004A003A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(4)</w:t>
            </w:r>
            <w:r>
              <w:rPr>
                <w:color w:val="000000"/>
                <w:sz w:val="22"/>
                <w:szCs w:val="22"/>
              </w:rPr>
              <w:t xml:space="preserve">  □ NA </w:t>
            </w:r>
            <w:r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D1C" w:rsidRDefault="004A003A" w:rsidP="004A003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 w:rsidRPr="00961A62">
              <w:rPr>
                <w:sz w:val="22"/>
                <w:szCs w:val="22"/>
                <w:lang w:eastAsia="it-IT"/>
              </w:rPr>
              <w:t xml:space="preserve">Controllo a campione su </w:t>
            </w:r>
            <w:proofErr w:type="gramStart"/>
            <w:r w:rsidRPr="00961A62">
              <w:rPr>
                <w:sz w:val="22"/>
                <w:szCs w:val="22"/>
                <w:lang w:eastAsia="it-IT"/>
              </w:rPr>
              <w:t>5</w:t>
            </w:r>
            <w:proofErr w:type="gramEnd"/>
            <w:r w:rsidRPr="00961A62">
              <w:rPr>
                <w:sz w:val="22"/>
                <w:szCs w:val="22"/>
                <w:lang w:eastAsia="it-IT"/>
              </w:rPr>
              <w:t xml:space="preserve"> medicinali</w:t>
            </w:r>
          </w:p>
          <w:p w:rsidR="004A003A" w:rsidRPr="00080AC6" w:rsidRDefault="004A003A" w:rsidP="004A003A">
            <w:pPr>
              <w:suppressAutoHyphens w:val="0"/>
              <w:snapToGrid w:val="0"/>
              <w:jc w:val="center"/>
              <w:rPr>
                <w:color w:val="C00000"/>
                <w:sz w:val="22"/>
                <w:szCs w:val="22"/>
                <w:lang w:eastAsia="it-IT"/>
              </w:rPr>
            </w:pPr>
            <w:r w:rsidRPr="00B82296">
              <w:rPr>
                <w:color w:val="FF0000"/>
                <w:sz w:val="22"/>
                <w:szCs w:val="22"/>
                <w:lang w:eastAsia="it-IT"/>
              </w:rPr>
              <w:t>(VETINFO/Registro ricette)</w:t>
            </w:r>
          </w:p>
          <w:p w:rsidR="004A003A" w:rsidRPr="00961A62" w:rsidRDefault="004A003A" w:rsidP="004A003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</w:p>
          <w:p w:rsidR="004A003A" w:rsidRPr="00961A62" w:rsidRDefault="004A003A" w:rsidP="004A003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 w:rsidRPr="00961A62">
              <w:rPr>
                <w:sz w:val="22"/>
                <w:szCs w:val="22"/>
                <w:lang w:eastAsia="it-IT"/>
              </w:rPr>
              <w:t xml:space="preserve">NA se non vi sono al momento dell’ispezione in </w:t>
            </w:r>
            <w:proofErr w:type="gramStart"/>
            <w:r w:rsidRPr="00961A62">
              <w:rPr>
                <w:sz w:val="22"/>
                <w:szCs w:val="22"/>
                <w:lang w:eastAsia="it-IT"/>
              </w:rPr>
              <w:t>loco medicinali</w:t>
            </w:r>
            <w:proofErr w:type="gramEnd"/>
            <w:r w:rsidRPr="00961A62">
              <w:rPr>
                <w:sz w:val="22"/>
                <w:szCs w:val="22"/>
                <w:lang w:eastAsia="it-IT"/>
              </w:rPr>
              <w:t xml:space="preserve"> in scorta</w:t>
            </w:r>
            <w:r w:rsidR="000A4F56">
              <w:rPr>
                <w:sz w:val="22"/>
                <w:szCs w:val="22"/>
                <w:lang w:eastAsia="it-IT"/>
              </w:rPr>
              <w:t xml:space="preserve"> oppure se il medicinale è acquistato attraverso il canale dell</w:t>
            </w:r>
            <w:r w:rsidR="00765F22">
              <w:rPr>
                <w:sz w:val="22"/>
                <w:szCs w:val="22"/>
                <w:lang w:eastAsia="it-IT"/>
              </w:rPr>
              <w:t>e</w:t>
            </w:r>
            <w:r w:rsidR="000A4F56">
              <w:rPr>
                <w:sz w:val="22"/>
                <w:szCs w:val="22"/>
                <w:lang w:eastAsia="it-IT"/>
              </w:rPr>
              <w:t xml:space="preserve"> farmacie ospedaliere</w:t>
            </w:r>
          </w:p>
        </w:tc>
      </w:tr>
      <w:tr w:rsidR="00A82FA0" w:rsidTr="00FD790D">
        <w:trPr>
          <w:trHeight w:val="840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2FA0" w:rsidRPr="00AC078D" w:rsidRDefault="00A82FA0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>I medicinali veterinari presenti</w:t>
            </w:r>
            <w:r w:rsidR="000670B8" w:rsidRPr="00AC078D">
              <w:rPr>
                <w:color w:val="000000"/>
                <w:sz w:val="22"/>
                <w:szCs w:val="22"/>
              </w:rPr>
              <w:t xml:space="preserve">, </w:t>
            </w:r>
            <w:r w:rsidRPr="00AC078D">
              <w:rPr>
                <w:color w:val="000000"/>
                <w:sz w:val="22"/>
                <w:szCs w:val="22"/>
              </w:rPr>
              <w:t>correlati a una registrazione di consegna di rimanenze</w:t>
            </w:r>
            <w:r w:rsidR="000670B8" w:rsidRPr="00AC078D">
              <w:rPr>
                <w:color w:val="000000"/>
                <w:sz w:val="22"/>
                <w:szCs w:val="22"/>
              </w:rPr>
              <w:t xml:space="preserve">, rispettano le disposizioni dell’art. </w:t>
            </w:r>
            <w:proofErr w:type="gramStart"/>
            <w:r w:rsidR="000670B8" w:rsidRPr="00AC078D">
              <w:rPr>
                <w:color w:val="000000"/>
                <w:sz w:val="22"/>
                <w:szCs w:val="22"/>
              </w:rPr>
              <w:t>36</w:t>
            </w:r>
            <w:proofErr w:type="gramEnd"/>
            <w:r w:rsidR="000670B8" w:rsidRPr="00AC078D">
              <w:rPr>
                <w:color w:val="000000"/>
                <w:sz w:val="22"/>
                <w:szCs w:val="22"/>
              </w:rPr>
              <w:t>, commi 4 e 5</w:t>
            </w:r>
          </w:p>
        </w:tc>
        <w:tc>
          <w:tcPr>
            <w:tcW w:w="2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2FA0" w:rsidRDefault="00A82FA0" w:rsidP="004A003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(4)</w:t>
            </w:r>
            <w:r>
              <w:rPr>
                <w:color w:val="000000"/>
                <w:sz w:val="22"/>
                <w:szCs w:val="22"/>
              </w:rPr>
              <w:t xml:space="preserve">  □ NA </w:t>
            </w:r>
            <w:r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2FA0" w:rsidRPr="00961A62" w:rsidRDefault="00765F22" w:rsidP="00765F22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NA se non sono</w:t>
            </w:r>
            <w:r w:rsidR="00EB730E">
              <w:rPr>
                <w:color w:val="000000"/>
                <w:sz w:val="22"/>
                <w:szCs w:val="22"/>
                <w:lang w:eastAsia="it-IT"/>
              </w:rPr>
              <w:t xml:space="preserve"> canili e </w:t>
            </w:r>
            <w:proofErr w:type="spellStart"/>
            <w:r w:rsidR="00EB730E">
              <w:rPr>
                <w:color w:val="000000"/>
                <w:sz w:val="22"/>
                <w:szCs w:val="22"/>
                <w:lang w:eastAsia="it-IT"/>
              </w:rPr>
              <w:t>gattili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>.</w:t>
            </w:r>
            <w:r w:rsidR="001B3D1C"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4A003A" w:rsidTr="00FD790D">
        <w:trPr>
          <w:trHeight w:val="981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Pr="00AC078D" w:rsidRDefault="00B31DFE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8B64C4">
              <w:rPr>
                <w:color w:val="000000"/>
                <w:sz w:val="22"/>
                <w:szCs w:val="22"/>
              </w:rPr>
              <w:t xml:space="preserve">I medicinali sono conservati secondo le avvertenze delle autorizzazioni all’immissione in commercio di modo da essere utilizzati 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conformemente</w:t>
            </w:r>
            <w:proofErr w:type="gramEnd"/>
            <w:r w:rsidRPr="008B64C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Default="004A003A" w:rsidP="004A003A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(4)</w:t>
            </w:r>
            <w:r>
              <w:rPr>
                <w:color w:val="000000"/>
                <w:sz w:val="22"/>
                <w:szCs w:val="22"/>
              </w:rPr>
              <w:t xml:space="preserve">  □ NA </w:t>
            </w:r>
            <w:r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03A" w:rsidRPr="00961A62" w:rsidRDefault="004A003A" w:rsidP="004A003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 w:rsidRPr="00961A62">
              <w:rPr>
                <w:sz w:val="22"/>
                <w:szCs w:val="22"/>
                <w:lang w:eastAsia="it-IT"/>
              </w:rPr>
              <w:t xml:space="preserve">NA se non vi sono al momento dell’ispezione in </w:t>
            </w:r>
            <w:proofErr w:type="gramStart"/>
            <w:r w:rsidRPr="00961A62">
              <w:rPr>
                <w:sz w:val="22"/>
                <w:szCs w:val="22"/>
                <w:lang w:eastAsia="it-IT"/>
              </w:rPr>
              <w:t>loco medicinali</w:t>
            </w:r>
            <w:proofErr w:type="gramEnd"/>
            <w:r w:rsidRPr="00961A62">
              <w:rPr>
                <w:sz w:val="22"/>
                <w:szCs w:val="22"/>
                <w:lang w:eastAsia="it-IT"/>
              </w:rPr>
              <w:t xml:space="preserve"> in scorta</w:t>
            </w:r>
          </w:p>
        </w:tc>
      </w:tr>
    </w:tbl>
    <w:p w:rsidR="006E615A" w:rsidRDefault="006E615A" w:rsidP="00C30A29">
      <w:pPr>
        <w:numPr>
          <w:ilvl w:val="0"/>
          <w:numId w:val="5"/>
        </w:numPr>
        <w:suppressAutoHyphens w:val="0"/>
        <w:ind w:left="389"/>
        <w:jc w:val="both"/>
        <w:rPr>
          <w:sz w:val="22"/>
          <w:szCs w:val="22"/>
          <w:lang w:eastAsia="it-IT"/>
        </w:rPr>
        <w:sectPr w:rsidR="006E615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tbl>
      <w:tblPr>
        <w:tblW w:w="57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86"/>
        <w:gridCol w:w="2712"/>
        <w:gridCol w:w="3426"/>
      </w:tblGrid>
      <w:tr w:rsidR="004A003A" w:rsidTr="00765F22">
        <w:trPr>
          <w:trHeight w:val="939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Pr="00AC078D" w:rsidRDefault="004A003A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lastRenderedPageBreak/>
              <w:t xml:space="preserve">Il numero di lotto delle confezioni è sempre presente e leggibile e corrisponde ai dati presenti in </w:t>
            </w:r>
            <w:proofErr w:type="spellStart"/>
            <w:proofErr w:type="gramStart"/>
            <w:r w:rsidRPr="00AC078D">
              <w:rPr>
                <w:color w:val="000000"/>
                <w:sz w:val="22"/>
                <w:szCs w:val="22"/>
              </w:rPr>
              <w:t>vetinfo</w:t>
            </w:r>
            <w:proofErr w:type="spellEnd"/>
            <w:proofErr w:type="gramEnd"/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Default="004A003A" w:rsidP="004A003A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 xml:space="preserve">(4)  </w:t>
            </w:r>
            <w:r w:rsidR="00991780">
              <w:rPr>
                <w:color w:val="000000"/>
                <w:sz w:val="22"/>
                <w:szCs w:val="22"/>
              </w:rPr>
              <w:t xml:space="preserve">□ NA </w:t>
            </w:r>
            <w:r w:rsidR="00991780"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719" w:rsidRPr="00765F22" w:rsidRDefault="00CA44DA" w:rsidP="00CA44D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 w:rsidRPr="00765F22">
              <w:rPr>
                <w:sz w:val="22"/>
                <w:szCs w:val="22"/>
                <w:lang w:eastAsia="it-IT"/>
              </w:rPr>
              <w:t xml:space="preserve">Controllo a campione su </w:t>
            </w:r>
            <w:proofErr w:type="gramStart"/>
            <w:r w:rsidRPr="00765F22">
              <w:rPr>
                <w:sz w:val="22"/>
                <w:szCs w:val="22"/>
                <w:lang w:eastAsia="it-IT"/>
              </w:rPr>
              <w:t>5</w:t>
            </w:r>
            <w:proofErr w:type="gramEnd"/>
            <w:r w:rsidR="004A003A" w:rsidRPr="00765F22">
              <w:rPr>
                <w:sz w:val="22"/>
                <w:szCs w:val="22"/>
                <w:lang w:eastAsia="it-IT"/>
              </w:rPr>
              <w:t xml:space="preserve"> medicinali</w:t>
            </w:r>
          </w:p>
          <w:p w:rsidR="004A003A" w:rsidRPr="00765F22" w:rsidRDefault="004A003A" w:rsidP="00CA44D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 w:rsidRPr="00765F22">
              <w:rPr>
                <w:sz w:val="22"/>
                <w:szCs w:val="22"/>
                <w:lang w:eastAsia="it-IT"/>
              </w:rPr>
              <w:t xml:space="preserve">(VETINFO/Registro forniture) </w:t>
            </w:r>
          </w:p>
        </w:tc>
      </w:tr>
      <w:tr w:rsidR="004A003A" w:rsidTr="00FD790D">
        <w:trPr>
          <w:trHeight w:val="1070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Pr="00AC078D" w:rsidRDefault="004A003A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 xml:space="preserve">I </w:t>
            </w:r>
            <w:r w:rsidR="00080AC6" w:rsidRPr="00AC078D">
              <w:rPr>
                <w:color w:val="000000"/>
                <w:sz w:val="22"/>
                <w:szCs w:val="22"/>
              </w:rPr>
              <w:t>medicinali scaduti</w:t>
            </w:r>
            <w:r w:rsidRPr="00AC078D">
              <w:rPr>
                <w:color w:val="000000"/>
                <w:sz w:val="22"/>
                <w:szCs w:val="22"/>
              </w:rPr>
              <w:t xml:space="preserve"> o con periodo di validità dopo prima apertura superato sono debitamente identificati e correttamente 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smaltiti</w:t>
            </w:r>
            <w:proofErr w:type="gramEnd"/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0A29" w:rsidRDefault="00C30A29" w:rsidP="00C30A29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(2)</w:t>
            </w:r>
            <w:r>
              <w:rPr>
                <w:color w:val="000000"/>
                <w:sz w:val="22"/>
                <w:szCs w:val="22"/>
              </w:rPr>
              <w:t xml:space="preserve">  □ NO </w:t>
            </w:r>
            <w:r>
              <w:rPr>
                <w:color w:val="000000"/>
              </w:rPr>
              <w:t>(4)</w:t>
            </w:r>
            <w:r w:rsidR="00991780">
              <w:rPr>
                <w:color w:val="000000"/>
              </w:rPr>
              <w:t xml:space="preserve"> </w:t>
            </w:r>
            <w:r w:rsidR="00991780">
              <w:rPr>
                <w:color w:val="000000"/>
                <w:sz w:val="22"/>
                <w:szCs w:val="22"/>
              </w:rPr>
              <w:t xml:space="preserve">□ NA </w:t>
            </w:r>
            <w:r w:rsidR="00991780">
              <w:rPr>
                <w:color w:val="000000"/>
              </w:rPr>
              <w:t>(0)</w:t>
            </w:r>
          </w:p>
          <w:p w:rsidR="004A003A" w:rsidRDefault="004A003A" w:rsidP="004A003A">
            <w:pPr>
              <w:suppressAutoHyphens w:val="0"/>
              <w:jc w:val="center"/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0A29" w:rsidRDefault="00C30A29" w:rsidP="00C30A2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Verificare la presenza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di 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idonea documentazione relativa allo smaltimento (ultimo documento) o di procedura nel caso non siano rinvenibili medicinali scaduti o </w:t>
            </w:r>
            <w:r w:rsidRPr="00A43F11">
              <w:rPr>
                <w:color w:val="000000"/>
                <w:sz w:val="22"/>
                <w:szCs w:val="22"/>
                <w:lang w:eastAsia="it-IT"/>
              </w:rPr>
              <w:t>con periodo di validità dopo prima apertura superato</w:t>
            </w:r>
            <w:r>
              <w:rPr>
                <w:color w:val="000000"/>
                <w:sz w:val="22"/>
                <w:szCs w:val="22"/>
                <w:lang w:eastAsia="it-IT"/>
              </w:rPr>
              <w:t>.</w:t>
            </w:r>
          </w:p>
          <w:p w:rsidR="006F2719" w:rsidRDefault="006F2719" w:rsidP="00C30A2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  <w:p w:rsidR="004A003A" w:rsidRPr="00961A62" w:rsidRDefault="00C30A29" w:rsidP="00C30A29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  <w:r w:rsidRPr="006F2719">
              <w:rPr>
                <w:color w:val="000000"/>
                <w:sz w:val="22"/>
                <w:szCs w:val="22"/>
                <w:lang w:eastAsia="it-IT"/>
              </w:rPr>
              <w:t xml:space="preserve">Il no piccolo qualora la documentazione fornita </w:t>
            </w:r>
            <w:proofErr w:type="gramStart"/>
            <w:r w:rsidRPr="006F2719">
              <w:rPr>
                <w:color w:val="000000"/>
                <w:sz w:val="22"/>
                <w:szCs w:val="22"/>
                <w:lang w:eastAsia="it-IT"/>
              </w:rPr>
              <w:t>può essere migliorata</w:t>
            </w:r>
            <w:proofErr w:type="gramEnd"/>
            <w:r w:rsidRPr="006F2719">
              <w:rPr>
                <w:color w:val="000000"/>
                <w:sz w:val="22"/>
                <w:szCs w:val="22"/>
                <w:lang w:eastAsia="it-IT"/>
              </w:rPr>
              <w:t xml:space="preserve"> e le criticità riscontrate non hanno comportato un rischio per la salute animale, salute pubblica e ambiente.</w:t>
            </w:r>
          </w:p>
        </w:tc>
      </w:tr>
      <w:tr w:rsidR="004A003A" w:rsidTr="00FD790D">
        <w:trPr>
          <w:trHeight w:val="846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Pr="00AC078D" w:rsidRDefault="004A003A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>Sono assenti medicinali non autorizzati o altre sostanze farmacologicamente attive non in forma di medicinale</w:t>
            </w:r>
            <w:r w:rsidR="00F564E8" w:rsidRPr="00AC078D">
              <w:rPr>
                <w:color w:val="000000"/>
                <w:sz w:val="22"/>
                <w:szCs w:val="22"/>
              </w:rPr>
              <w:t xml:space="preserve"> o medicinali </w:t>
            </w:r>
            <w:r w:rsidR="006F2719" w:rsidRPr="00AC078D">
              <w:rPr>
                <w:color w:val="000000"/>
                <w:sz w:val="22"/>
                <w:szCs w:val="22"/>
              </w:rPr>
              <w:t xml:space="preserve">per cui ne è vietata la </w:t>
            </w:r>
            <w:proofErr w:type="gramStart"/>
            <w:r w:rsidR="006F2719" w:rsidRPr="00AC078D">
              <w:rPr>
                <w:color w:val="000000"/>
                <w:sz w:val="22"/>
                <w:szCs w:val="22"/>
              </w:rPr>
              <w:t>detenzione</w:t>
            </w:r>
            <w:proofErr w:type="gramEnd"/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3A" w:rsidRDefault="004A003A" w:rsidP="004A003A">
            <w:pPr>
              <w:suppressAutoHyphens w:val="0"/>
              <w:ind w:left="-189" w:right="-1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□ SÌ </w:t>
            </w:r>
            <w:r w:rsidRPr="00BB2F1C">
              <w:rPr>
                <w:color w:val="000000"/>
                <w:sz w:val="22"/>
                <w:szCs w:val="22"/>
              </w:rPr>
              <w:t>(0)</w:t>
            </w:r>
            <w:proofErr w:type="gramStart"/>
            <w:r w:rsidRPr="00BB2F1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 w:rsidRPr="00BB2F1C">
              <w:rPr>
                <w:color w:val="000000"/>
                <w:sz w:val="22"/>
                <w:szCs w:val="22"/>
              </w:rPr>
              <w:t>(4)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03A" w:rsidRPr="00BB7418" w:rsidRDefault="004A003A" w:rsidP="004A003A">
            <w:pPr>
              <w:suppressAutoHyphens w:val="0"/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</w:tr>
      <w:tr w:rsidR="0040631A" w:rsidTr="00765F22">
        <w:trPr>
          <w:trHeight w:val="769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631A" w:rsidRPr="00AC078D" w:rsidRDefault="0040631A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 xml:space="preserve">L’aggiornamento della giacenza delle scorte segue la tempistica prevista dal d.lgs. 7 dicembre 2023, n. 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218</w:t>
            </w:r>
            <w:proofErr w:type="gramEnd"/>
            <w:r w:rsidRPr="00AC078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631A" w:rsidRPr="00860E1D" w:rsidRDefault="0040631A" w:rsidP="0040631A">
            <w:pPr>
              <w:ind w:left="-189" w:right="-160"/>
              <w:jc w:val="center"/>
              <w:rPr>
                <w:color w:val="000000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□ SÌ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NO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31A" w:rsidRPr="007528CE" w:rsidRDefault="0040631A" w:rsidP="0040631A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</w:p>
        </w:tc>
      </w:tr>
      <w:tr w:rsidR="005A63AA" w:rsidTr="00A81FAF">
        <w:trPr>
          <w:trHeight w:val="477"/>
          <w:jc w:val="center"/>
        </w:trPr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5A63AA" w:rsidRPr="00F564E8" w:rsidRDefault="001E2CF9" w:rsidP="00FD790D">
            <w:pPr>
              <w:tabs>
                <w:tab w:val="left" w:pos="150"/>
                <w:tab w:val="left" w:pos="337"/>
              </w:tabs>
              <w:jc w:val="both"/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C</w:t>
            </w:r>
            <w:r w:rsidR="005A63AA" w:rsidRPr="00F564E8">
              <w:rPr>
                <w:b/>
                <w:sz w:val="22"/>
                <w:szCs w:val="22"/>
                <w:lang w:eastAsia="it-IT"/>
              </w:rPr>
              <w:t xml:space="preserve"> -</w:t>
            </w:r>
            <w:r w:rsidR="00D77757">
              <w:rPr>
                <w:b/>
                <w:color w:val="000000"/>
                <w:sz w:val="22"/>
                <w:szCs w:val="22"/>
                <w:lang w:eastAsia="it-IT"/>
              </w:rPr>
              <w:t xml:space="preserve"> IMPIEGO DEL MEDICINALE</w:t>
            </w:r>
          </w:p>
        </w:tc>
      </w:tr>
      <w:tr w:rsidR="00FD790D" w:rsidTr="00FD790D">
        <w:trPr>
          <w:trHeight w:val="976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90D" w:rsidRPr="00AC078D" w:rsidRDefault="00FD790D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 xml:space="preserve">I medicinali veterinari sono utilizzati conformemente ai termini dell’autorizzazione all’immissione in 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commercio</w:t>
            </w:r>
            <w:proofErr w:type="gramEnd"/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90D" w:rsidRPr="00AA3F75" w:rsidRDefault="00FD790D" w:rsidP="00FD790D">
            <w:pPr>
              <w:jc w:val="center"/>
            </w:pPr>
            <w:r w:rsidRPr="00AA3F75">
              <w:t>□ SÌ (0)</w:t>
            </w:r>
            <w:proofErr w:type="gramStart"/>
            <w:r w:rsidRPr="00AA3F75">
              <w:t xml:space="preserve">   </w:t>
            </w:r>
            <w:proofErr w:type="gramEnd"/>
            <w:r w:rsidRPr="00AA3F75">
              <w:t>□ NO (4)</w:t>
            </w:r>
            <w:r w:rsidR="00A551C2" w:rsidRPr="00AA3F75">
              <w:t xml:space="preserve">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1C2" w:rsidRPr="00385C7E" w:rsidRDefault="00D77757" w:rsidP="00385C7E">
            <w:pPr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AA3F75">
              <w:rPr>
                <w:color w:val="000000"/>
                <w:sz w:val="22"/>
                <w:szCs w:val="22"/>
                <w:lang w:eastAsia="it-IT"/>
              </w:rPr>
              <w:t xml:space="preserve">Verifica a campione su </w:t>
            </w:r>
            <w:proofErr w:type="gramStart"/>
            <w:r w:rsidRPr="00AA3F75">
              <w:rPr>
                <w:color w:val="000000"/>
                <w:sz w:val="22"/>
                <w:szCs w:val="22"/>
                <w:lang w:eastAsia="it-IT"/>
              </w:rPr>
              <w:t>5</w:t>
            </w:r>
            <w:proofErr w:type="gramEnd"/>
            <w:r w:rsidRPr="00AA3F75">
              <w:rPr>
                <w:color w:val="000000"/>
                <w:sz w:val="22"/>
                <w:szCs w:val="22"/>
                <w:lang w:eastAsia="it-IT"/>
              </w:rPr>
              <w:t xml:space="preserve"> medicinali veterinari, di cui 3 antimicrobici</w:t>
            </w:r>
          </w:p>
        </w:tc>
      </w:tr>
      <w:tr w:rsidR="00FD790D" w:rsidTr="00FD790D">
        <w:trPr>
          <w:trHeight w:val="991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90D" w:rsidRPr="00AC078D" w:rsidRDefault="00FD790D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>L’impiego di medicinali non previsto dai termini dell’autorizzazione all’immissione in commercio rispetta le condizioni di cui all’articolo 112</w:t>
            </w:r>
            <w:r w:rsidR="00760C1B" w:rsidRPr="00AC078D">
              <w:rPr>
                <w:color w:val="000000"/>
                <w:sz w:val="22"/>
                <w:szCs w:val="22"/>
              </w:rPr>
              <w:t>, 113 e 114</w:t>
            </w:r>
            <w:r w:rsidRPr="00AC078D">
              <w:rPr>
                <w:color w:val="000000"/>
                <w:sz w:val="22"/>
                <w:szCs w:val="22"/>
              </w:rPr>
              <w:t xml:space="preserve"> del regolamento (UE) 2019/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90D" w:rsidRPr="00AA3F75" w:rsidRDefault="00FD790D" w:rsidP="00D77757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AA3F75">
              <w:t>□ SÌ (0)</w:t>
            </w:r>
            <w:proofErr w:type="gramStart"/>
            <w:r w:rsidRPr="00AA3F75">
              <w:t xml:space="preserve">   </w:t>
            </w:r>
            <w:proofErr w:type="gramEnd"/>
            <w:r w:rsidRPr="00AA3F75">
              <w:t>□ NO (4)</w:t>
            </w:r>
            <w:r w:rsidR="00D77757" w:rsidRPr="00AA3F75">
              <w:t xml:space="preserve"> </w:t>
            </w:r>
            <w:r w:rsidR="00D77757" w:rsidRPr="00AA3F75">
              <w:rPr>
                <w:color w:val="000000"/>
                <w:sz w:val="22"/>
                <w:szCs w:val="22"/>
              </w:rPr>
              <w:t xml:space="preserve">□ NA </w:t>
            </w:r>
            <w:r w:rsidR="00D77757" w:rsidRPr="00AA3F75"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90D" w:rsidRPr="00AA3F75" w:rsidRDefault="00FD790D" w:rsidP="00FD790D"/>
        </w:tc>
      </w:tr>
      <w:tr w:rsidR="009022E5" w:rsidTr="00FD790D">
        <w:trPr>
          <w:trHeight w:val="836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2E5" w:rsidRPr="00AC078D" w:rsidRDefault="009022E5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color w:val="000000"/>
                <w:sz w:val="22"/>
                <w:szCs w:val="22"/>
              </w:rPr>
            </w:pPr>
            <w:r w:rsidRPr="00AC078D">
              <w:rPr>
                <w:color w:val="000000"/>
                <w:sz w:val="22"/>
                <w:szCs w:val="22"/>
              </w:rPr>
              <w:t xml:space="preserve">Le rimanenze, se presenti, sono correttamente conservate e </w:t>
            </w:r>
            <w:proofErr w:type="gramStart"/>
            <w:r w:rsidRPr="00AC078D">
              <w:rPr>
                <w:color w:val="000000"/>
                <w:sz w:val="22"/>
                <w:szCs w:val="22"/>
              </w:rPr>
              <w:t>gestite</w:t>
            </w:r>
            <w:proofErr w:type="gramEnd"/>
            <w:r w:rsidRPr="00AC078D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2E5" w:rsidRPr="00AA3F75" w:rsidRDefault="00CF74F1" w:rsidP="009022E5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eastAsia="it-IT"/>
              </w:rPr>
            </w:pPr>
            <w:r w:rsidRPr="00AA3F75">
              <w:t>□ SÌ (0)</w:t>
            </w:r>
            <w:proofErr w:type="gramStart"/>
            <w:r w:rsidRPr="00AA3F75">
              <w:t xml:space="preserve">   </w:t>
            </w:r>
            <w:proofErr w:type="gramEnd"/>
            <w:r w:rsidRPr="00AA3F75">
              <w:t xml:space="preserve">□ NO (4) </w:t>
            </w:r>
            <w:r w:rsidRPr="00AA3F75">
              <w:rPr>
                <w:color w:val="000000"/>
                <w:sz w:val="22"/>
                <w:szCs w:val="22"/>
              </w:rPr>
              <w:t xml:space="preserve">□ NA </w:t>
            </w:r>
            <w:r w:rsidRPr="00AA3F75"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2E5" w:rsidRPr="00AA3F75" w:rsidRDefault="009022E5" w:rsidP="009022E5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eastAsia="it-IT"/>
              </w:rPr>
            </w:pPr>
          </w:p>
        </w:tc>
      </w:tr>
      <w:tr w:rsidR="003163C7" w:rsidTr="00A81FAF">
        <w:trPr>
          <w:trHeight w:val="465"/>
          <w:jc w:val="center"/>
        </w:trPr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163C7" w:rsidRDefault="001E2CF9" w:rsidP="003163C7">
            <w:pPr>
              <w:suppressAutoHyphens w:val="0"/>
              <w:rPr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D</w:t>
            </w:r>
            <w:r w:rsidR="003163C7">
              <w:rPr>
                <w:b/>
                <w:color w:val="000000"/>
                <w:sz w:val="22"/>
                <w:szCs w:val="22"/>
                <w:lang w:eastAsia="it-IT"/>
              </w:rPr>
              <w:t xml:space="preserve"> – </w:t>
            </w:r>
            <w:r w:rsidR="003163C7" w:rsidRPr="00DC5748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>REGISTRAZIONE DEL MEDICINALE</w:t>
            </w:r>
          </w:p>
        </w:tc>
      </w:tr>
      <w:tr w:rsidR="003163C7" w:rsidTr="00FD790D">
        <w:trPr>
          <w:trHeight w:val="729"/>
          <w:jc w:val="center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3C7" w:rsidRPr="00070F58" w:rsidRDefault="003163C7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sz w:val="22"/>
                <w:szCs w:val="22"/>
                <w:lang w:eastAsia="it-IT"/>
              </w:rPr>
            </w:pPr>
            <w:r w:rsidRPr="00070F58">
              <w:rPr>
                <w:sz w:val="22"/>
                <w:szCs w:val="22"/>
                <w:lang w:eastAsia="it-IT"/>
              </w:rPr>
              <w:t>I</w:t>
            </w:r>
            <w:r>
              <w:rPr>
                <w:sz w:val="22"/>
                <w:szCs w:val="22"/>
                <w:lang w:eastAsia="it-IT"/>
              </w:rPr>
              <w:t>n</w:t>
            </w:r>
            <w:r w:rsidRPr="00070F58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caso di presenza di medicinali stupefacenti</w:t>
            </w:r>
            <w:r w:rsidR="00216617" w:rsidRPr="00627A28">
              <w:rPr>
                <w:sz w:val="22"/>
                <w:szCs w:val="22"/>
                <w:vertAlign w:val="superscript"/>
                <w:lang w:eastAsia="it-IT"/>
              </w:rPr>
              <w:t>6</w:t>
            </w:r>
            <w:r>
              <w:rPr>
                <w:sz w:val="22"/>
                <w:szCs w:val="22"/>
                <w:lang w:eastAsia="it-IT"/>
              </w:rPr>
              <w:t xml:space="preserve">, le registrazioni sul </w:t>
            </w:r>
            <w:r w:rsidRPr="00070F58">
              <w:rPr>
                <w:sz w:val="22"/>
                <w:szCs w:val="22"/>
                <w:lang w:eastAsia="it-IT"/>
              </w:rPr>
              <w:t xml:space="preserve">registro </w:t>
            </w:r>
            <w:r>
              <w:rPr>
                <w:sz w:val="22"/>
                <w:szCs w:val="22"/>
                <w:lang w:eastAsia="it-IT"/>
              </w:rPr>
              <w:t xml:space="preserve">di carico e scarico avvengono come previsto dalla </w:t>
            </w:r>
            <w:proofErr w:type="gramStart"/>
            <w:r>
              <w:rPr>
                <w:sz w:val="22"/>
                <w:szCs w:val="22"/>
                <w:lang w:eastAsia="it-IT"/>
              </w:rPr>
              <w:t>norma</w:t>
            </w:r>
            <w:proofErr w:type="gramEnd"/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3C7" w:rsidRPr="00CF74F1" w:rsidRDefault="003163C7" w:rsidP="00CF74F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(4)</w:t>
            </w:r>
            <w:r>
              <w:rPr>
                <w:color w:val="000000"/>
                <w:sz w:val="22"/>
                <w:szCs w:val="22"/>
              </w:rPr>
              <w:t xml:space="preserve">  □ NA </w:t>
            </w:r>
            <w:r>
              <w:rPr>
                <w:color w:val="000000"/>
              </w:rPr>
              <w:t>(0)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3C7" w:rsidRDefault="00765F22" w:rsidP="003163C7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NA se non son</w:t>
            </w:r>
            <w:r w:rsidR="003163C7">
              <w:rPr>
                <w:sz w:val="22"/>
                <w:szCs w:val="22"/>
                <w:lang w:eastAsia="it-IT"/>
              </w:rPr>
              <w:t>o stab</w:t>
            </w:r>
            <w:r w:rsidR="00216617">
              <w:rPr>
                <w:sz w:val="22"/>
                <w:szCs w:val="22"/>
                <w:lang w:eastAsia="it-IT"/>
              </w:rPr>
              <w:t xml:space="preserve">ilimenti </w:t>
            </w:r>
            <w:r w:rsidR="003760A6">
              <w:rPr>
                <w:sz w:val="22"/>
                <w:szCs w:val="22"/>
                <w:lang w:eastAsia="it-IT"/>
              </w:rPr>
              <w:t xml:space="preserve">utilizzatori </w:t>
            </w:r>
            <w:r w:rsidR="00216617">
              <w:rPr>
                <w:sz w:val="22"/>
                <w:szCs w:val="22"/>
                <w:lang w:eastAsia="it-IT"/>
              </w:rPr>
              <w:t>autorizzati ai sensi del d.lgs. 26/</w:t>
            </w:r>
            <w:proofErr w:type="gramStart"/>
            <w:r w:rsidR="00216617">
              <w:rPr>
                <w:sz w:val="22"/>
                <w:szCs w:val="22"/>
                <w:lang w:eastAsia="it-IT"/>
              </w:rPr>
              <w:t>2014</w:t>
            </w:r>
            <w:proofErr w:type="gramEnd"/>
          </w:p>
        </w:tc>
      </w:tr>
    </w:tbl>
    <w:p w:rsidR="006E615A" w:rsidRDefault="006E615A" w:rsidP="003163C7">
      <w:pPr>
        <w:numPr>
          <w:ilvl w:val="0"/>
          <w:numId w:val="5"/>
        </w:numPr>
        <w:suppressAutoHyphens w:val="0"/>
        <w:ind w:left="389"/>
        <w:jc w:val="both"/>
        <w:rPr>
          <w:sz w:val="22"/>
          <w:szCs w:val="22"/>
          <w:lang w:eastAsia="it-IT"/>
        </w:rPr>
        <w:sectPr w:rsidR="006E615A">
          <w:footerReference w:type="default" r:id="rId20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tbl>
      <w:tblPr>
        <w:tblW w:w="5783" w:type="pct"/>
        <w:jc w:val="center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3"/>
        <w:gridCol w:w="4660"/>
        <w:gridCol w:w="678"/>
        <w:gridCol w:w="333"/>
        <w:gridCol w:w="567"/>
        <w:gridCol w:w="425"/>
        <w:gridCol w:w="425"/>
        <w:gridCol w:w="284"/>
        <w:gridCol w:w="425"/>
        <w:gridCol w:w="2453"/>
        <w:gridCol w:w="536"/>
      </w:tblGrid>
      <w:tr w:rsidR="003163C7" w:rsidTr="006E615A">
        <w:trPr>
          <w:gridBefore w:val="1"/>
          <w:wBefore w:w="523" w:type="dxa"/>
          <w:trHeight w:val="729"/>
          <w:jc w:val="center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3C7" w:rsidRDefault="00337AFF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lastRenderedPageBreak/>
              <w:t>Per</w:t>
            </w:r>
            <w:r w:rsidR="004122AF">
              <w:rPr>
                <w:sz w:val="22"/>
                <w:szCs w:val="22"/>
                <w:lang w:eastAsia="it-IT"/>
              </w:rPr>
              <w:t xml:space="preserve"> </w:t>
            </w:r>
            <w:r w:rsidR="003163C7">
              <w:rPr>
                <w:sz w:val="22"/>
                <w:szCs w:val="22"/>
                <w:lang w:eastAsia="it-IT"/>
              </w:rPr>
              <w:t>animali da produzione di alimenti</w:t>
            </w:r>
            <w:r>
              <w:rPr>
                <w:sz w:val="22"/>
                <w:szCs w:val="22"/>
                <w:lang w:eastAsia="it-IT"/>
              </w:rPr>
              <w:t xml:space="preserve">, anche quelli per cui </w:t>
            </w:r>
            <w:r w:rsidR="002D58EE">
              <w:rPr>
                <w:sz w:val="22"/>
                <w:szCs w:val="22"/>
                <w:lang w:eastAsia="it-IT"/>
              </w:rPr>
              <w:t>è previst</w:t>
            </w:r>
            <w:r>
              <w:rPr>
                <w:sz w:val="22"/>
                <w:szCs w:val="22"/>
                <w:lang w:eastAsia="it-IT"/>
              </w:rPr>
              <w:t>a la</w:t>
            </w:r>
            <w:r w:rsidR="002D58EE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reintroduzione a termine del progetto</w:t>
            </w:r>
            <w:r w:rsidR="002D58EE">
              <w:rPr>
                <w:sz w:val="22"/>
                <w:szCs w:val="22"/>
                <w:lang w:eastAsia="it-IT"/>
              </w:rPr>
              <w:t xml:space="preserve">, </w:t>
            </w:r>
            <w:r w:rsidR="003163C7">
              <w:rPr>
                <w:sz w:val="22"/>
                <w:szCs w:val="22"/>
                <w:lang w:eastAsia="it-IT"/>
              </w:rPr>
              <w:t xml:space="preserve">la registrazione del trattamento segue le disposizioni dettate dalla normativa vigente ed è </w:t>
            </w:r>
            <w:r w:rsidR="00E600AE">
              <w:rPr>
                <w:sz w:val="22"/>
                <w:szCs w:val="22"/>
                <w:lang w:eastAsia="it-IT"/>
              </w:rPr>
              <w:t>stabilito un adeguato</w:t>
            </w:r>
            <w:r w:rsidR="003163C7">
              <w:rPr>
                <w:sz w:val="22"/>
                <w:szCs w:val="22"/>
                <w:lang w:eastAsia="it-IT"/>
              </w:rPr>
              <w:t xml:space="preserve"> tempo di </w:t>
            </w:r>
            <w:proofErr w:type="gramStart"/>
            <w:r w:rsidR="003163C7">
              <w:rPr>
                <w:sz w:val="22"/>
                <w:szCs w:val="22"/>
                <w:lang w:eastAsia="it-IT"/>
              </w:rPr>
              <w:t>attesa</w:t>
            </w:r>
            <w:proofErr w:type="gramEnd"/>
          </w:p>
        </w:tc>
        <w:tc>
          <w:tcPr>
            <w:tcW w:w="27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3C7" w:rsidRDefault="003163C7" w:rsidP="003163C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</w:rPr>
              <w:t>(0)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□ NO </w:t>
            </w:r>
            <w:r>
              <w:rPr>
                <w:color w:val="000000"/>
              </w:rPr>
              <w:t>(4)</w:t>
            </w:r>
            <w:r>
              <w:rPr>
                <w:color w:val="000000"/>
                <w:sz w:val="22"/>
                <w:szCs w:val="22"/>
              </w:rPr>
              <w:t xml:space="preserve">  □ NA </w:t>
            </w:r>
            <w:r>
              <w:rPr>
                <w:color w:val="000000"/>
              </w:rPr>
              <w:t>(0)</w:t>
            </w:r>
          </w:p>
          <w:p w:rsidR="003163C7" w:rsidRPr="00070F58" w:rsidRDefault="003163C7" w:rsidP="00CF74F1">
            <w:pPr>
              <w:suppressAutoHyphens w:val="0"/>
              <w:ind w:left="4"/>
              <w:rPr>
                <w:sz w:val="22"/>
                <w:szCs w:val="22"/>
                <w:lang w:eastAsia="it-IT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3C7" w:rsidRDefault="00CF74F1" w:rsidP="00DD49E1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Solo se stabilimenti utilizzatori autorizzati ai sensi del d.lgs. 26/</w:t>
            </w:r>
            <w:proofErr w:type="gramStart"/>
            <w:r>
              <w:rPr>
                <w:sz w:val="22"/>
                <w:szCs w:val="22"/>
                <w:lang w:eastAsia="it-IT"/>
              </w:rPr>
              <w:t>2014</w:t>
            </w:r>
            <w:proofErr w:type="gramEnd"/>
          </w:p>
        </w:tc>
      </w:tr>
      <w:tr w:rsidR="003163C7" w:rsidTr="00A81FAF">
        <w:trPr>
          <w:gridBefore w:val="1"/>
          <w:wBefore w:w="523" w:type="dxa"/>
          <w:trHeight w:val="511"/>
          <w:jc w:val="center"/>
        </w:trPr>
        <w:tc>
          <w:tcPr>
            <w:tcW w:w="107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163C7" w:rsidRDefault="001E2CF9" w:rsidP="003163C7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765F22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>E</w:t>
            </w:r>
            <w:r w:rsidR="003163C7" w:rsidRPr="00765F22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 xml:space="preserve"> </w:t>
            </w:r>
            <w:r w:rsidR="00CF74F1" w:rsidRPr="00765F22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>–</w:t>
            </w:r>
            <w:r w:rsidR="003163C7" w:rsidRPr="00765F22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 xml:space="preserve"> RISCHIO</w:t>
            </w:r>
            <w:r w:rsidR="00CF74F1" w:rsidRPr="00765F22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 xml:space="preserve"> AMR</w:t>
            </w:r>
          </w:p>
        </w:tc>
      </w:tr>
      <w:tr w:rsidR="00CF74F1" w:rsidTr="006E615A">
        <w:trPr>
          <w:gridBefore w:val="1"/>
          <w:wBefore w:w="523" w:type="dxa"/>
          <w:trHeight w:val="729"/>
          <w:jc w:val="center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F1" w:rsidRPr="005D5A40" w:rsidRDefault="00CF74F1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sz w:val="22"/>
                <w:szCs w:val="22"/>
                <w:lang w:eastAsia="it-IT"/>
              </w:rPr>
            </w:pPr>
            <w:r w:rsidRPr="00CF74F1">
              <w:rPr>
                <w:sz w:val="22"/>
                <w:szCs w:val="22"/>
                <w:lang w:eastAsia="it-IT"/>
              </w:rPr>
              <w:t>I medicinali sono adeguati alla realtà professionale e/o geografica (per quantità/tipologia</w:t>
            </w:r>
            <w:proofErr w:type="gramStart"/>
            <w:r w:rsidRPr="00CF74F1">
              <w:rPr>
                <w:sz w:val="22"/>
                <w:szCs w:val="22"/>
                <w:lang w:eastAsia="it-IT"/>
              </w:rPr>
              <w:t>)</w:t>
            </w:r>
            <w:proofErr w:type="gramEnd"/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F1" w:rsidRPr="005D5A40" w:rsidRDefault="00CF74F1" w:rsidP="00CF74F1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D5A40">
              <w:rPr>
                <w:color w:val="000000"/>
                <w:sz w:val="22"/>
                <w:szCs w:val="22"/>
              </w:rPr>
              <w:t>□ NO (2)</w:t>
            </w:r>
            <w:proofErr w:type="gramStart"/>
            <w:r w:rsidRPr="005D5A40"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F1" w:rsidRPr="005D5A40" w:rsidRDefault="00CF74F1" w:rsidP="00CF74F1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D5A40">
              <w:rPr>
                <w:color w:val="000000"/>
                <w:sz w:val="22"/>
                <w:szCs w:val="22"/>
              </w:rPr>
              <w:t>□ SÌ (0)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F1" w:rsidRPr="005D5A40" w:rsidRDefault="00CF74F1" w:rsidP="00CF74F1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D5A40">
              <w:rPr>
                <w:color w:val="000000"/>
                <w:sz w:val="22"/>
                <w:szCs w:val="22"/>
              </w:rPr>
              <w:t>□ NA (0)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4F1" w:rsidRPr="005D5A40" w:rsidRDefault="00CF74F1" w:rsidP="00CF74F1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36242B" w:rsidTr="006E615A">
        <w:trPr>
          <w:gridBefore w:val="1"/>
          <w:wBefore w:w="523" w:type="dxa"/>
          <w:trHeight w:val="729"/>
          <w:jc w:val="center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4E6599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sz w:val="22"/>
                <w:szCs w:val="22"/>
                <w:lang w:eastAsia="it-IT"/>
              </w:rPr>
            </w:pPr>
            <w:r w:rsidRPr="005D5A40">
              <w:rPr>
                <w:sz w:val="22"/>
                <w:szCs w:val="22"/>
                <w:lang w:eastAsia="it-IT"/>
              </w:rPr>
              <w:t>In caso di sospetti eventi avversi, s</w:t>
            </w:r>
            <w:r w:rsidR="0036242B" w:rsidRPr="005D5A40">
              <w:rPr>
                <w:sz w:val="22"/>
                <w:szCs w:val="22"/>
                <w:lang w:eastAsia="it-IT"/>
              </w:rPr>
              <w:t xml:space="preserve">ono state mai </w:t>
            </w:r>
            <w:proofErr w:type="gramStart"/>
            <w:r w:rsidR="0036242B" w:rsidRPr="005D5A40">
              <w:rPr>
                <w:sz w:val="22"/>
                <w:szCs w:val="22"/>
                <w:lang w:eastAsia="it-IT"/>
              </w:rPr>
              <w:t>effettuate</w:t>
            </w:r>
            <w:proofErr w:type="gramEnd"/>
            <w:r w:rsidR="0036242B" w:rsidRPr="005D5A40">
              <w:rPr>
                <w:sz w:val="22"/>
                <w:szCs w:val="22"/>
                <w:lang w:eastAsia="it-IT"/>
              </w:rPr>
              <w:t xml:space="preserve"> segnalazioni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D5A40">
              <w:rPr>
                <w:color w:val="000000"/>
                <w:sz w:val="22"/>
                <w:szCs w:val="22"/>
              </w:rPr>
              <w:t>□ NO (2)</w:t>
            </w:r>
            <w:proofErr w:type="gramStart"/>
            <w:r w:rsidRPr="005D5A40"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D5A40">
              <w:rPr>
                <w:color w:val="000000"/>
                <w:sz w:val="22"/>
                <w:szCs w:val="22"/>
              </w:rPr>
              <w:t>□ SÌ (0)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D5A40">
              <w:rPr>
                <w:color w:val="000000"/>
                <w:sz w:val="22"/>
                <w:szCs w:val="22"/>
              </w:rPr>
              <w:t>□ NA (0)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CF74F1" w:rsidTr="00D30181">
        <w:trPr>
          <w:gridBefore w:val="1"/>
          <w:wBefore w:w="523" w:type="dxa"/>
          <w:trHeight w:val="729"/>
          <w:jc w:val="center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F1" w:rsidRPr="005D5A40" w:rsidRDefault="00CF74F1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sz w:val="22"/>
                <w:szCs w:val="22"/>
                <w:lang w:eastAsia="it-IT"/>
              </w:rPr>
            </w:pPr>
            <w:r w:rsidRPr="005D5A40">
              <w:rPr>
                <w:sz w:val="22"/>
                <w:szCs w:val="22"/>
                <w:lang w:eastAsia="it-IT"/>
              </w:rPr>
              <w:t xml:space="preserve">Sono conosciute e applicate le politiche nazionali /regionali sull’uso prudente degli </w:t>
            </w:r>
            <w:proofErr w:type="gramStart"/>
            <w:r w:rsidRPr="005D5A40">
              <w:rPr>
                <w:sz w:val="22"/>
                <w:szCs w:val="22"/>
                <w:lang w:eastAsia="it-IT"/>
              </w:rPr>
              <w:t>antimicrobici</w:t>
            </w:r>
            <w:proofErr w:type="gramEnd"/>
          </w:p>
        </w:tc>
        <w:tc>
          <w:tcPr>
            <w:tcW w:w="3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F1" w:rsidRDefault="00CF74F1" w:rsidP="00CF74F1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(</w:t>
            </w:r>
            <w:r>
              <w:rPr>
                <w:color w:val="000000"/>
                <w:sz w:val="22"/>
                <w:szCs w:val="22"/>
              </w:rPr>
              <w:t>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    </w:t>
            </w:r>
            <w:proofErr w:type="gramEnd"/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(5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(10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</w:p>
          <w:p w:rsidR="00CF74F1" w:rsidRPr="005D5A40" w:rsidRDefault="00CF74F1" w:rsidP="00CF74F1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(</w:t>
            </w:r>
            <w:r>
              <w:rPr>
                <w:color w:val="000000"/>
                <w:sz w:val="22"/>
                <w:szCs w:val="22"/>
              </w:rPr>
              <w:t>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    </w:t>
            </w:r>
            <w:proofErr w:type="gramEnd"/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(5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(10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4F1" w:rsidRPr="005D5A40" w:rsidRDefault="00CF74F1" w:rsidP="0036242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it-IT"/>
              </w:rPr>
              <w:t xml:space="preserve">Inserire il punteggio ottenuto alle domande </w:t>
            </w:r>
            <w:proofErr w:type="gramStart"/>
            <w:r>
              <w:rPr>
                <w:sz w:val="22"/>
                <w:szCs w:val="22"/>
                <w:lang w:eastAsia="it-IT"/>
              </w:rPr>
              <w:t>3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e 7 della check list verifica da remoto</w:t>
            </w:r>
          </w:p>
        </w:tc>
      </w:tr>
      <w:tr w:rsidR="0036242B" w:rsidTr="006E615A">
        <w:trPr>
          <w:gridBefore w:val="1"/>
          <w:wBefore w:w="523" w:type="dxa"/>
          <w:trHeight w:val="729"/>
          <w:jc w:val="center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sz w:val="22"/>
                <w:szCs w:val="22"/>
                <w:lang w:eastAsia="it-IT"/>
              </w:rPr>
            </w:pPr>
            <w:r w:rsidRPr="005D5A40">
              <w:rPr>
                <w:sz w:val="22"/>
                <w:szCs w:val="22"/>
                <w:lang w:eastAsia="it-IT"/>
              </w:rPr>
              <w:t xml:space="preserve"> Le terapie con sostanze ad azione antimicrobica si utilizzano, di norma, in seguito a diagnosi sia CLINICA che di </w:t>
            </w:r>
            <w:proofErr w:type="gramStart"/>
            <w:r w:rsidRPr="005D5A40">
              <w:rPr>
                <w:sz w:val="22"/>
                <w:szCs w:val="22"/>
                <w:lang w:eastAsia="it-IT"/>
              </w:rPr>
              <w:t>LABORATORIO</w:t>
            </w:r>
            <w:proofErr w:type="gram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jc w:val="center"/>
              <w:rPr>
                <w:color w:val="000000"/>
              </w:rPr>
            </w:pPr>
            <w:r w:rsidRPr="005D5A40">
              <w:rPr>
                <w:color w:val="000000"/>
                <w:sz w:val="22"/>
                <w:szCs w:val="22"/>
              </w:rPr>
              <w:t xml:space="preserve">□ NO </w:t>
            </w:r>
            <w:r w:rsidRPr="005D5A40">
              <w:rPr>
                <w:color w:val="000000"/>
              </w:rPr>
              <w:t>(8)</w:t>
            </w:r>
            <w:proofErr w:type="gramStart"/>
            <w:r w:rsidRPr="005D5A40">
              <w:rPr>
                <w:color w:val="000000"/>
              </w:rPr>
              <w:t xml:space="preserve"> </w:t>
            </w:r>
            <w:r w:rsidRPr="005D5A40"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5D5A40">
              <w:rPr>
                <w:color w:val="000000"/>
                <w:sz w:val="22"/>
                <w:szCs w:val="22"/>
              </w:rPr>
              <w:t>□ A volte (4)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5D5A40">
              <w:rPr>
                <w:color w:val="000000"/>
                <w:sz w:val="22"/>
                <w:szCs w:val="22"/>
              </w:rPr>
              <w:t>□ SÌ (0)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5D5A40">
              <w:rPr>
                <w:color w:val="000000"/>
                <w:sz w:val="22"/>
                <w:szCs w:val="22"/>
              </w:rPr>
              <w:t>□ NA (0)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42B" w:rsidRPr="005D5A40" w:rsidRDefault="0036242B" w:rsidP="0036242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36242B" w:rsidTr="00F84622">
        <w:trPr>
          <w:gridBefore w:val="1"/>
          <w:wBefore w:w="523" w:type="dxa"/>
          <w:trHeight w:val="1184"/>
          <w:jc w:val="center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216617" w:rsidRDefault="0036242B" w:rsidP="00AC078D">
            <w:pPr>
              <w:numPr>
                <w:ilvl w:val="0"/>
                <w:numId w:val="5"/>
              </w:numPr>
              <w:tabs>
                <w:tab w:val="left" w:pos="262"/>
              </w:tabs>
              <w:suppressAutoHyphens w:val="0"/>
              <w:ind w:left="0" w:hanging="36"/>
              <w:jc w:val="both"/>
              <w:rPr>
                <w:sz w:val="22"/>
                <w:szCs w:val="22"/>
                <w:lang w:eastAsia="it-IT"/>
              </w:rPr>
            </w:pPr>
            <w:r w:rsidRPr="005D5A40">
              <w:rPr>
                <w:sz w:val="22"/>
                <w:szCs w:val="22"/>
                <w:lang w:eastAsia="it-IT"/>
              </w:rPr>
              <w:t xml:space="preserve">Frequenza degli antibiogrammi </w:t>
            </w:r>
          </w:p>
        </w:tc>
        <w:tc>
          <w:tcPr>
            <w:tcW w:w="3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242B" w:rsidRPr="003A0ED4" w:rsidRDefault="0036242B" w:rsidP="0036242B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 w:rsidRPr="003A0ED4">
              <w:rPr>
                <w:sz w:val="22"/>
                <w:szCs w:val="22"/>
                <w:lang w:eastAsia="it-IT"/>
              </w:rPr>
              <w:t>Mai (</w:t>
            </w:r>
            <w:r>
              <w:rPr>
                <w:sz w:val="22"/>
                <w:szCs w:val="22"/>
                <w:lang w:eastAsia="it-IT"/>
              </w:rPr>
              <w:t>10</w:t>
            </w:r>
            <w:r w:rsidRPr="003A0ED4">
              <w:rPr>
                <w:sz w:val="22"/>
                <w:szCs w:val="22"/>
                <w:lang w:eastAsia="it-IT"/>
              </w:rPr>
              <w:t>)</w:t>
            </w:r>
          </w:p>
          <w:p w:rsidR="0036242B" w:rsidRPr="003A0ED4" w:rsidRDefault="0036242B" w:rsidP="0036242B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 w:rsidRPr="003A0ED4">
              <w:rPr>
                <w:sz w:val="22"/>
                <w:szCs w:val="22"/>
                <w:lang w:eastAsia="it-IT"/>
              </w:rPr>
              <w:t>Saltuariamente</w:t>
            </w:r>
            <w:r>
              <w:rPr>
                <w:sz w:val="22"/>
                <w:szCs w:val="22"/>
                <w:lang w:eastAsia="it-IT"/>
              </w:rPr>
              <w:t xml:space="preserve"> (5)</w:t>
            </w:r>
          </w:p>
          <w:p w:rsidR="0036242B" w:rsidRDefault="0036242B" w:rsidP="005D5A40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>□ Con regola frequenza</w:t>
            </w:r>
            <w:r w:rsidRPr="003A0ED4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(0)</w:t>
            </w:r>
          </w:p>
          <w:p w:rsidR="00ED32C4" w:rsidRPr="001D57FC" w:rsidRDefault="00867A1F" w:rsidP="00867A1F">
            <w:pPr>
              <w:suppressAutoHyphens w:val="0"/>
              <w:rPr>
                <w:color w:val="000000"/>
              </w:rPr>
            </w:pPr>
            <w:r w:rsidRPr="003A0ED4">
              <w:rPr>
                <w:color w:val="000000"/>
                <w:sz w:val="22"/>
                <w:szCs w:val="22"/>
              </w:rPr>
              <w:t>□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D32C4">
              <w:rPr>
                <w:color w:val="000000"/>
              </w:rPr>
              <w:t>NA</w:t>
            </w:r>
            <w:r w:rsidR="008F53DE">
              <w:rPr>
                <w:color w:val="000000"/>
              </w:rPr>
              <w:t xml:space="preserve"> (0)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42B" w:rsidRPr="001D57FC" w:rsidRDefault="0036242B" w:rsidP="0036242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F84622" w:rsidTr="00B20AEA">
        <w:trPr>
          <w:gridBefore w:val="1"/>
          <w:wBefore w:w="523" w:type="dxa"/>
          <w:trHeight w:val="390"/>
          <w:jc w:val="center"/>
        </w:trPr>
        <w:tc>
          <w:tcPr>
            <w:tcW w:w="10786" w:type="dxa"/>
            <w:gridSpan w:val="10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84622" w:rsidRDefault="00F84622" w:rsidP="006E615A">
            <w:pPr>
              <w:suppressAutoHyphens w:val="0"/>
              <w:snapToGrid w:val="0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  <w:tr w:rsidR="006E615A" w:rsidTr="00F84622">
        <w:trPr>
          <w:gridBefore w:val="1"/>
          <w:wBefore w:w="523" w:type="dxa"/>
          <w:trHeight w:val="390"/>
          <w:jc w:val="center"/>
        </w:trPr>
        <w:tc>
          <w:tcPr>
            <w:tcW w:w="10786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6E615A" w:rsidRPr="001D57FC" w:rsidRDefault="006E615A" w:rsidP="00F84622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VALUTAZIONE DEL RISCHIO</w:t>
            </w:r>
            <w:r w:rsidR="001E2CF9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AMR</w:t>
            </w:r>
          </w:p>
        </w:tc>
      </w:tr>
      <w:tr w:rsidR="0036242B" w:rsidTr="006E615A">
        <w:tblPrEx>
          <w:jc w:val="left"/>
        </w:tblPrEx>
        <w:trPr>
          <w:gridAfter w:val="1"/>
          <w:wAfter w:w="536" w:type="dxa"/>
          <w:trHeight w:val="285"/>
        </w:trPr>
        <w:tc>
          <w:tcPr>
            <w:tcW w:w="10773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6242B" w:rsidRPr="00E0445F" w:rsidRDefault="0036242B" w:rsidP="00CC25A2">
            <w:pPr>
              <w:suppressAutoHyphens w:val="0"/>
              <w:rPr>
                <w:b/>
              </w:rPr>
            </w:pPr>
            <w:bookmarkStart w:id="0" w:name="_Hlk152064599"/>
            <w:r w:rsidRPr="00E0445F">
              <w:rPr>
                <w:b/>
                <w:color w:val="000000"/>
                <w:sz w:val="22"/>
                <w:szCs w:val="22"/>
                <w:lang w:eastAsia="it-IT"/>
              </w:rPr>
              <w:t>PUNTEGGIO TOTALE OTTENUTO: _______</w:t>
            </w:r>
          </w:p>
        </w:tc>
      </w:tr>
      <w:tr w:rsidR="0036242B" w:rsidTr="006E615A">
        <w:tblPrEx>
          <w:jc w:val="left"/>
        </w:tblPrEx>
        <w:trPr>
          <w:gridAfter w:val="1"/>
          <w:wAfter w:w="536" w:type="dxa"/>
          <w:trHeight w:val="285"/>
        </w:trPr>
        <w:tc>
          <w:tcPr>
            <w:tcW w:w="10773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6242B" w:rsidRDefault="0036242B" w:rsidP="00CC25A2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36242B" w:rsidTr="006E615A">
        <w:tblPrEx>
          <w:jc w:val="left"/>
        </w:tblPrEx>
        <w:trPr>
          <w:gridAfter w:val="1"/>
          <w:wAfter w:w="536" w:type="dxa"/>
          <w:trHeight w:val="570"/>
        </w:trPr>
        <w:tc>
          <w:tcPr>
            <w:tcW w:w="10773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6242B" w:rsidRDefault="0036242B" w:rsidP="00CC25A2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 w:rsidRPr="000E2EBB">
              <w:rPr>
                <w:b/>
                <w:sz w:val="22"/>
                <w:szCs w:val="22"/>
                <w:lang w:eastAsia="it-IT"/>
              </w:rPr>
              <w:t>In base al totale raggiunto, l’a</w:t>
            </w:r>
            <w:r w:rsidR="00C11D50">
              <w:rPr>
                <w:b/>
                <w:sz w:val="22"/>
                <w:szCs w:val="22"/>
                <w:lang w:eastAsia="it-IT"/>
              </w:rPr>
              <w:t>ttività</w:t>
            </w:r>
            <w:r w:rsidRPr="000E2EBB">
              <w:rPr>
                <w:b/>
                <w:sz w:val="22"/>
                <w:szCs w:val="22"/>
                <w:lang w:eastAsia="it-IT"/>
              </w:rPr>
              <w:t xml:space="preserve"> si colloca nelle seguenti fasce di rischio</w:t>
            </w:r>
            <w:r>
              <w:rPr>
                <w:b/>
                <w:sz w:val="22"/>
                <w:szCs w:val="22"/>
                <w:lang w:eastAsia="it-IT"/>
              </w:rPr>
              <w:t>:</w:t>
            </w:r>
          </w:p>
          <w:p w:rsidR="0036242B" w:rsidRDefault="0036242B" w:rsidP="00CC25A2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  <w:tbl>
            <w:tblPr>
              <w:tblW w:w="4390" w:type="dxa"/>
              <w:tblInd w:w="196" w:type="dxa"/>
              <w:tblLayout w:type="fixed"/>
              <w:tblLook w:val="04A0"/>
            </w:tblPr>
            <w:tblGrid>
              <w:gridCol w:w="1980"/>
              <w:gridCol w:w="2410"/>
            </w:tblGrid>
            <w:tr w:rsidR="00AC078D" w:rsidRPr="00786710" w:rsidTr="00CC25A2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AC078D" w:rsidRDefault="00AC078D" w:rsidP="00AC078D">
                  <w:pPr>
                    <w:numPr>
                      <w:ilvl w:val="0"/>
                      <w:numId w:val="13"/>
                    </w:numPr>
                    <w:suppressAutoHyphens w:val="0"/>
                    <w:ind w:left="196" w:hanging="142"/>
                    <w:rPr>
                      <w:color w:val="FF0000"/>
                    </w:rPr>
                  </w:pP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>≤ 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C078D" w:rsidRPr="00786710" w:rsidRDefault="00AC078D" w:rsidP="00AC078D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786710">
                    <w:rPr>
                      <w:color w:val="FF0000"/>
                      <w:sz w:val="22"/>
                      <w:szCs w:val="22"/>
                      <w:lang w:eastAsia="it-IT"/>
                    </w:rPr>
                    <w:t>RISCHIO BASSO</w:t>
                  </w:r>
                </w:p>
              </w:tc>
            </w:tr>
            <w:tr w:rsidR="00AC078D" w:rsidRPr="00786710" w:rsidTr="00CC25A2">
              <w:trPr>
                <w:trHeight w:val="256"/>
              </w:trPr>
              <w:tc>
                <w:tcPr>
                  <w:tcW w:w="1980" w:type="dxa"/>
                  <w:shd w:val="clear" w:color="auto" w:fill="auto"/>
                </w:tcPr>
                <w:p w:rsidR="00AC078D" w:rsidRDefault="00AC078D" w:rsidP="00AC078D">
                  <w:pPr>
                    <w:numPr>
                      <w:ilvl w:val="0"/>
                      <w:numId w:val="13"/>
                    </w:numPr>
                    <w:suppressAutoHyphens w:val="0"/>
                    <w:ind w:left="196" w:hanging="142"/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>da</w:t>
                  </w:r>
                  <w:proofErr w:type="gramEnd"/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8 a 17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C078D" w:rsidRPr="00786710" w:rsidRDefault="00AC078D" w:rsidP="00AC078D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786710">
                    <w:rPr>
                      <w:color w:val="FF0000"/>
                      <w:sz w:val="22"/>
                      <w:szCs w:val="22"/>
                      <w:lang w:eastAsia="it-IT"/>
                    </w:rPr>
                    <w:t>RISCHIO MEDIO</w:t>
                  </w:r>
                </w:p>
              </w:tc>
            </w:tr>
            <w:tr w:rsidR="00AC078D" w:rsidRPr="000E2EBB" w:rsidTr="00CC25A2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AC078D" w:rsidRDefault="00AC078D" w:rsidP="00AC078D">
                  <w:pPr>
                    <w:numPr>
                      <w:ilvl w:val="0"/>
                      <w:numId w:val="13"/>
                    </w:numPr>
                    <w:tabs>
                      <w:tab w:val="left" w:pos="150"/>
                      <w:tab w:val="left" w:pos="337"/>
                    </w:tabs>
                    <w:ind w:left="196" w:hanging="142"/>
                    <w:jc w:val="both"/>
                    <w:rPr>
                      <w:color w:val="FF0000"/>
                    </w:rPr>
                  </w:pP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≥ 18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C078D" w:rsidRPr="00786710" w:rsidRDefault="00AC078D" w:rsidP="00AC078D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786710">
                    <w:rPr>
                      <w:color w:val="FF0000"/>
                      <w:sz w:val="22"/>
                      <w:szCs w:val="22"/>
                      <w:lang w:eastAsia="it-IT"/>
                    </w:rPr>
                    <w:t>RISCHIO ALTO</w:t>
                  </w:r>
                </w:p>
              </w:tc>
            </w:tr>
          </w:tbl>
          <w:p w:rsidR="0036242B" w:rsidRPr="00E0445F" w:rsidRDefault="0036242B" w:rsidP="00CC25A2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36242B" w:rsidTr="006E615A">
        <w:tblPrEx>
          <w:jc w:val="left"/>
        </w:tblPrEx>
        <w:trPr>
          <w:gridAfter w:val="1"/>
          <w:wAfter w:w="536" w:type="dxa"/>
          <w:trHeight w:val="285"/>
        </w:trPr>
        <w:tc>
          <w:tcPr>
            <w:tcW w:w="10773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6242B" w:rsidRDefault="0036242B" w:rsidP="00CC25A2">
            <w:pPr>
              <w:suppressAutoHyphens w:val="0"/>
            </w:pPr>
          </w:p>
        </w:tc>
      </w:tr>
      <w:tr w:rsidR="0036242B" w:rsidTr="006E615A">
        <w:tblPrEx>
          <w:jc w:val="left"/>
        </w:tblPrEx>
        <w:trPr>
          <w:gridAfter w:val="1"/>
          <w:wAfter w:w="536" w:type="dxa"/>
          <w:trHeight w:val="285"/>
        </w:trPr>
        <w:tc>
          <w:tcPr>
            <w:tcW w:w="1077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6242B" w:rsidRDefault="0036242B" w:rsidP="00CC25A2">
            <w:pPr>
              <w:rPr>
                <w:vanish/>
              </w:rPr>
            </w:pPr>
            <w:r w:rsidRPr="000E2EBB">
              <w:rPr>
                <w:b/>
                <w:bCs/>
                <w:sz w:val="22"/>
                <w:szCs w:val="22"/>
                <w:lang w:eastAsia="it-IT"/>
              </w:rPr>
              <w:t xml:space="preserve">NB: </w:t>
            </w:r>
            <w:r>
              <w:rPr>
                <w:b/>
                <w:bCs/>
                <w:sz w:val="22"/>
                <w:szCs w:val="22"/>
                <w:lang w:eastAsia="it-IT"/>
              </w:rPr>
              <w:t>I</w:t>
            </w:r>
            <w:r w:rsidRPr="000E2EBB">
              <w:rPr>
                <w:b/>
                <w:sz w:val="22"/>
                <w:szCs w:val="22"/>
                <w:lang w:eastAsia="it-IT"/>
              </w:rPr>
              <w:t>n caso di sanzioni/</w:t>
            </w:r>
            <w:proofErr w:type="gramStart"/>
            <w:r w:rsidRPr="000E2EBB">
              <w:rPr>
                <w:b/>
                <w:sz w:val="22"/>
                <w:szCs w:val="22"/>
                <w:lang w:eastAsia="it-IT"/>
              </w:rPr>
              <w:t>denuncia</w:t>
            </w:r>
            <w:r>
              <w:rPr>
                <w:b/>
                <w:sz w:val="22"/>
                <w:szCs w:val="22"/>
                <w:lang w:eastAsia="it-IT"/>
              </w:rPr>
              <w:t>,</w:t>
            </w:r>
            <w:proofErr w:type="gramEnd"/>
            <w:r>
              <w:rPr>
                <w:b/>
                <w:sz w:val="22"/>
                <w:szCs w:val="22"/>
                <w:lang w:eastAsia="it-IT"/>
              </w:rPr>
              <w:t xml:space="preserve"> l</w:t>
            </w:r>
            <w:r w:rsidR="00C11D50">
              <w:rPr>
                <w:b/>
                <w:sz w:val="22"/>
                <w:szCs w:val="22"/>
                <w:lang w:eastAsia="it-IT"/>
              </w:rPr>
              <w:t xml:space="preserve">’attività </w:t>
            </w:r>
            <w:r w:rsidRPr="000E2EBB">
              <w:rPr>
                <w:b/>
                <w:sz w:val="22"/>
                <w:szCs w:val="22"/>
                <w:lang w:eastAsia="it-IT"/>
              </w:rPr>
              <w:t>si valuta sempre ad “ALTO RISCHIO”</w:t>
            </w:r>
          </w:p>
          <w:p w:rsidR="0036242B" w:rsidRDefault="0036242B" w:rsidP="00CC25A2">
            <w:pPr>
              <w:suppressAutoHyphens w:val="0"/>
            </w:pPr>
          </w:p>
        </w:tc>
      </w:tr>
      <w:bookmarkEnd w:id="0"/>
    </w:tbl>
    <w:p w:rsidR="006E615A" w:rsidRDefault="006E615A" w:rsidP="00F96C1E">
      <w:pPr>
        <w:ind w:left="5828"/>
        <w:sectPr w:rsidR="006E615A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/>
          <w:pgMar w:top="1417" w:right="1134" w:bottom="1134" w:left="1134" w:header="720" w:footer="720" w:gutter="0"/>
          <w:cols w:space="720"/>
          <w:docGrid w:linePitch="360"/>
        </w:sectPr>
      </w:pPr>
    </w:p>
    <w:p w:rsidR="00D37940" w:rsidRDefault="00D37940" w:rsidP="00F96C1E">
      <w:pPr>
        <w:ind w:left="5828"/>
        <w:rPr>
          <w:vanish/>
        </w:rPr>
      </w:pPr>
    </w:p>
    <w:p w:rsidR="00D37940" w:rsidRDefault="00D37940" w:rsidP="00F96C1E">
      <w:pPr>
        <w:ind w:left="5828"/>
        <w:rPr>
          <w:rFonts w:eastAsia="Arial"/>
          <w:b/>
          <w:bCs/>
          <w:vanish/>
          <w:sz w:val="22"/>
          <w:szCs w:val="22"/>
        </w:rPr>
      </w:pPr>
    </w:p>
    <w:p w:rsidR="00D37940" w:rsidRDefault="00D37940" w:rsidP="00F96C1E">
      <w:pPr>
        <w:suppressAutoHyphens w:val="0"/>
        <w:ind w:left="5828"/>
        <w:rPr>
          <w:rFonts w:eastAsia="Arial"/>
          <w:b/>
          <w:bCs/>
          <w:vanish/>
          <w:sz w:val="22"/>
          <w:szCs w:val="22"/>
          <w:lang w:eastAsia="it-IT"/>
        </w:rPr>
      </w:pPr>
    </w:p>
    <w:tbl>
      <w:tblPr>
        <w:tblW w:w="52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304"/>
        <w:gridCol w:w="556"/>
        <w:gridCol w:w="1380"/>
        <w:gridCol w:w="4027"/>
      </w:tblGrid>
      <w:tr w:rsidR="00D37940" w:rsidTr="006E615A">
        <w:trPr>
          <w:trHeight w:val="492"/>
        </w:trPr>
        <w:tc>
          <w:tcPr>
            <w:tcW w:w="10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D37940" w:rsidRDefault="00D37940">
            <w:r>
              <w:rPr>
                <w:b/>
                <w:color w:val="000000"/>
                <w:sz w:val="22"/>
                <w:szCs w:val="22"/>
                <w:lang w:eastAsia="it-IT"/>
              </w:rPr>
              <w:t>ESITO DEL CONTROLLO (Aree A</w:t>
            </w:r>
            <w:r w:rsidR="006E615A">
              <w:rPr>
                <w:b/>
                <w:color w:val="000000"/>
                <w:sz w:val="22"/>
                <w:szCs w:val="22"/>
                <w:lang w:eastAsia="it-IT"/>
              </w:rPr>
              <w:t>, B</w:t>
            </w:r>
            <w:r w:rsidR="001E2CF9">
              <w:rPr>
                <w:b/>
                <w:color w:val="000000"/>
                <w:sz w:val="22"/>
                <w:szCs w:val="22"/>
                <w:lang w:eastAsia="it-IT"/>
              </w:rPr>
              <w:t>,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 C</w:t>
            </w:r>
            <w:r w:rsidR="001E2CF9">
              <w:rPr>
                <w:b/>
                <w:color w:val="000000"/>
                <w:sz w:val="22"/>
                <w:szCs w:val="22"/>
                <w:lang w:eastAsia="it-IT"/>
              </w:rPr>
              <w:t xml:space="preserve"> e D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>)</w:t>
            </w:r>
          </w:p>
        </w:tc>
      </w:tr>
      <w:tr w:rsidR="006E615A" w:rsidTr="00D65834">
        <w:trPr>
          <w:trHeight w:val="6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615A" w:rsidRDefault="006E615A" w:rsidP="00D65834">
            <w:pPr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□ FAVOREVOLE</w:t>
            </w:r>
          </w:p>
        </w:tc>
      </w:tr>
      <w:tr w:rsidR="006E615A" w:rsidTr="00D65834">
        <w:trPr>
          <w:trHeight w:val="6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615A" w:rsidRDefault="006E615A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□ SFAVOREVOLE</w:t>
            </w:r>
          </w:p>
        </w:tc>
      </w:tr>
      <w:tr w:rsidR="00D37940" w:rsidTr="004810DF">
        <w:trPr>
          <w:trHeight w:val="485"/>
        </w:trPr>
        <w:tc>
          <w:tcPr>
            <w:tcW w:w="10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D37940" w:rsidRDefault="00D37940">
            <w:r>
              <w:rPr>
                <w:b/>
                <w:color w:val="000000"/>
                <w:sz w:val="22"/>
                <w:szCs w:val="22"/>
                <w:lang w:eastAsia="it-IT"/>
              </w:rPr>
              <w:t>PROVVEDIMENTI ADOTTATI</w:t>
            </w:r>
          </w:p>
        </w:tc>
      </w:tr>
      <w:tr w:rsidR="00D37940" w:rsidTr="003E1AA3">
        <w:trPr>
          <w:trHeight w:val="300"/>
        </w:trPr>
        <w:tc>
          <w:tcPr>
            <w:tcW w:w="1026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D37940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PRESCRIZIONI</w:t>
            </w:r>
          </w:p>
        </w:tc>
      </w:tr>
      <w:tr w:rsidR="00D37940" w:rsidTr="00F96C1E">
        <w:trPr>
          <w:trHeight w:val="300"/>
        </w:trPr>
        <w:tc>
          <w:tcPr>
            <w:tcW w:w="4860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37940" w:rsidRDefault="00D37940">
            <w:r>
              <w:rPr>
                <w:color w:val="000000"/>
                <w:sz w:val="22"/>
                <w:szCs w:val="22"/>
                <w:lang w:eastAsia="it-IT"/>
              </w:rPr>
              <w:t>Sono state assegnate prescrizioni?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D37940" w:rsidRDefault="003E1AA3">
            <w:r>
              <w:rPr>
                <w:color w:val="000000"/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402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3E1AA3">
            <w:r>
              <w:rPr>
                <w:color w:val="000000"/>
                <w:sz w:val="22"/>
                <w:szCs w:val="22"/>
                <w:lang w:eastAsia="it-IT"/>
              </w:rPr>
              <w:t> NO □</w:t>
            </w:r>
          </w:p>
        </w:tc>
      </w:tr>
      <w:tr w:rsidR="00D37940" w:rsidTr="00F96C1E">
        <w:trPr>
          <w:trHeight w:val="1456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D37940">
            <w:r>
              <w:rPr>
                <w:color w:val="000000"/>
                <w:sz w:val="22"/>
                <w:szCs w:val="22"/>
                <w:lang w:eastAsia="it-IT"/>
              </w:rPr>
              <w:t xml:space="preserve">Se sì, quali </w:t>
            </w:r>
          </w:p>
          <w:p w:rsidR="00D37940" w:rsidRDefault="00D37940"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37940" w:rsidRDefault="00D37940"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D37940" w:rsidTr="00F96C1E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D37940">
            <w:r>
              <w:rPr>
                <w:color w:val="000000"/>
                <w:sz w:val="22"/>
                <w:szCs w:val="22"/>
                <w:lang w:eastAsia="it-IT"/>
              </w:rPr>
              <w:t xml:space="preserve">Entro quale data dovranno essere eseguite?  </w:t>
            </w:r>
          </w:p>
        </w:tc>
      </w:tr>
      <w:tr w:rsidR="00D37940" w:rsidTr="00F96C1E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D37940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D37940" w:rsidTr="00F96C1E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D37940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SANZIONI APPLICATE</w:t>
            </w:r>
          </w:p>
        </w:tc>
      </w:tr>
      <w:tr w:rsidR="00D37940" w:rsidTr="00F96C1E">
        <w:trPr>
          <w:trHeight w:val="300"/>
        </w:trPr>
        <w:tc>
          <w:tcPr>
            <w:tcW w:w="430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D37940" w:rsidRDefault="00D37940"/>
        </w:tc>
        <w:tc>
          <w:tcPr>
            <w:tcW w:w="5963" w:type="dxa"/>
            <w:gridSpan w:val="3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D37940"/>
        </w:tc>
      </w:tr>
      <w:tr w:rsidR="006E615A" w:rsidTr="006E615A">
        <w:trPr>
          <w:trHeight w:val="300"/>
        </w:trPr>
        <w:tc>
          <w:tcPr>
            <w:tcW w:w="430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E615A" w:rsidRDefault="006E615A">
            <w:pPr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□ Amministrativa/pecuniaria</w:t>
            </w:r>
          </w:p>
        </w:tc>
        <w:tc>
          <w:tcPr>
            <w:tcW w:w="5963" w:type="dxa"/>
            <w:gridSpan w:val="3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E615A" w:rsidRDefault="006E615A">
            <w:r>
              <w:rPr>
                <w:color w:val="000000"/>
                <w:sz w:val="22"/>
                <w:szCs w:val="22"/>
                <w:lang w:eastAsia="it-IT"/>
              </w:rPr>
              <w:t>□ Altro (specificare): ____________________________________________________</w:t>
            </w:r>
          </w:p>
        </w:tc>
      </w:tr>
      <w:tr w:rsidR="006E615A" w:rsidTr="00F84622">
        <w:trPr>
          <w:trHeight w:val="300"/>
        </w:trPr>
        <w:tc>
          <w:tcPr>
            <w:tcW w:w="430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E615A" w:rsidRDefault="006E615A">
            <w:r>
              <w:rPr>
                <w:color w:val="000000"/>
                <w:sz w:val="22"/>
                <w:szCs w:val="22"/>
                <w:lang w:eastAsia="it-IT"/>
              </w:rPr>
              <w:t>□ Informativa in procura:</w:t>
            </w:r>
          </w:p>
        </w:tc>
        <w:tc>
          <w:tcPr>
            <w:tcW w:w="5963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E615A" w:rsidRDefault="006E615A"/>
        </w:tc>
      </w:tr>
      <w:tr w:rsidR="00D37940" w:rsidTr="00F84622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7940" w:rsidRDefault="00D37940"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3E1AA3" w:rsidTr="00882FBE">
        <w:trPr>
          <w:trHeight w:val="300"/>
        </w:trPr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E1AA3" w:rsidRDefault="003E1AA3">
            <w:pPr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NOTE/OSSERVAZIONI DEL CONTROLLORE: </w:t>
            </w: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3E1AA3" w:rsidTr="00882FBE">
        <w:trPr>
          <w:trHeight w:val="300"/>
        </w:trPr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E1AA3" w:rsidRDefault="003E1AA3">
            <w:pPr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DATA CONTROLLO:</w:t>
            </w:r>
          </w:p>
        </w:tc>
      </w:tr>
      <w:tr w:rsidR="003E1AA3" w:rsidTr="00A81FAF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AA3" w:rsidRPr="0098750C" w:rsidRDefault="003E1AA3" w:rsidP="003E1AA3">
            <w:r w:rsidRPr="0098750C">
              <w:t>Nome e cognome del proprietario/operatore/conduttore presente all’ispezione:</w:t>
            </w:r>
          </w:p>
        </w:tc>
      </w:tr>
      <w:tr w:rsidR="003E1AA3" w:rsidTr="00A81FAF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AA3" w:rsidRPr="0098750C" w:rsidRDefault="003E1AA3" w:rsidP="003E1AA3">
            <w:r w:rsidRPr="0098750C">
              <w:t>Firma del proprietario/operatore/conduttore presente all’ispezione:</w:t>
            </w:r>
          </w:p>
        </w:tc>
      </w:tr>
      <w:tr w:rsidR="003E1AA3" w:rsidTr="00A81FAF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AA3" w:rsidRPr="0098750C" w:rsidRDefault="003E1AA3" w:rsidP="003E1AA3">
            <w:r w:rsidRPr="0098750C">
              <w:t>Nome e cognome del controllore:</w:t>
            </w:r>
          </w:p>
        </w:tc>
      </w:tr>
      <w:tr w:rsidR="003E1AA3" w:rsidTr="0060330A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AA3" w:rsidRDefault="003E1AA3" w:rsidP="003E1AA3">
            <w:r w:rsidRPr="0098750C">
              <w:t>Firma e timbro del controllore/</w:t>
            </w:r>
            <w:proofErr w:type="gramStart"/>
            <w:r w:rsidRPr="0098750C">
              <w:t>i</w:t>
            </w:r>
            <w:proofErr w:type="gramEnd"/>
            <w:r w:rsidRPr="0098750C">
              <w:t xml:space="preserve">: </w:t>
            </w:r>
          </w:p>
        </w:tc>
      </w:tr>
      <w:tr w:rsidR="00105B56" w:rsidTr="00A81FAF">
        <w:trPr>
          <w:trHeight w:val="431"/>
        </w:trPr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105B56" w:rsidRPr="004810DF" w:rsidRDefault="00105B56" w:rsidP="003E1AA3">
            <w:pPr>
              <w:rPr>
                <w:b/>
                <w:color w:val="000000"/>
                <w:sz w:val="22"/>
                <w:szCs w:val="22"/>
                <w:lang w:eastAsia="it-IT"/>
              </w:rPr>
            </w:pPr>
            <w:r w:rsidRPr="004810DF">
              <w:rPr>
                <w:b/>
                <w:color w:val="000000"/>
                <w:sz w:val="22"/>
                <w:szCs w:val="22"/>
                <w:lang w:eastAsia="it-IT"/>
              </w:rPr>
              <w:t>VERIFICA DELL’ESECUZIONE DELLE PRESCRIZIONI (a scadenza del tempo assegnato</w:t>
            </w:r>
            <w:proofErr w:type="gramStart"/>
            <w:r w:rsidRPr="004810DF">
              <w:rPr>
                <w:b/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105B56" w:rsidTr="0060330A">
        <w:trPr>
          <w:trHeight w:val="717"/>
        </w:trPr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pPr w:leftFromText="141" w:rightFromText="141" w:vertAnchor="text" w:horzAnchor="margin" w:tblpY="-265"/>
              <w:tblOverlap w:val="never"/>
              <w:tblW w:w="1026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039"/>
              <w:gridCol w:w="1428"/>
              <w:gridCol w:w="3800"/>
            </w:tblGrid>
            <w:tr w:rsidR="004810DF" w:rsidTr="0060330A">
              <w:trPr>
                <w:trHeight w:val="417"/>
              </w:trPr>
              <w:tc>
                <w:tcPr>
                  <w:tcW w:w="5039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810DF" w:rsidRPr="0060330A" w:rsidRDefault="004810DF" w:rsidP="004810DF">
                  <w:pPr>
                    <w:rPr>
                      <w:b/>
                    </w:rPr>
                  </w:pPr>
                  <w:r w:rsidRPr="0060330A">
                    <w:rPr>
                      <w:b/>
                      <w:color w:val="000000"/>
                      <w:sz w:val="22"/>
                      <w:szCs w:val="22"/>
                      <w:lang w:eastAsia="it-IT"/>
                    </w:rPr>
                    <w:t>PRESCRIZIONI ESEGUITE: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810DF" w:rsidRPr="0060330A" w:rsidRDefault="004810DF" w:rsidP="004810DF">
                  <w:pPr>
                    <w:rPr>
                      <w:b/>
                    </w:rPr>
                  </w:pPr>
                  <w:r w:rsidRPr="0060330A">
                    <w:rPr>
                      <w:b/>
                      <w:color w:val="000000"/>
                      <w:sz w:val="22"/>
                      <w:szCs w:val="22"/>
                      <w:lang w:eastAsia="it-IT"/>
                    </w:rPr>
                    <w:t>Sì □</w:t>
                  </w:r>
                  <w:proofErr w:type="gramStart"/>
                  <w:r w:rsidRPr="0060330A">
                    <w:rPr>
                      <w:b/>
                      <w:color w:val="000000"/>
                      <w:sz w:val="22"/>
                      <w:szCs w:val="22"/>
                      <w:lang w:eastAsia="it-IT"/>
                    </w:rPr>
                    <w:t xml:space="preserve">    </w:t>
                  </w:r>
                  <w:proofErr w:type="gramEnd"/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810DF" w:rsidRPr="0060330A" w:rsidRDefault="004810DF" w:rsidP="004810DF">
                  <w:pPr>
                    <w:rPr>
                      <w:b/>
                    </w:rPr>
                  </w:pPr>
                  <w:r w:rsidRPr="0060330A">
                    <w:rPr>
                      <w:b/>
                      <w:color w:val="000000"/>
                      <w:sz w:val="22"/>
                      <w:szCs w:val="22"/>
                      <w:lang w:eastAsia="it-IT"/>
                    </w:rPr>
                    <w:t> NO □</w:t>
                  </w:r>
                </w:p>
              </w:tc>
            </w:tr>
          </w:tbl>
          <w:p w:rsidR="00105B56" w:rsidRPr="0098750C" w:rsidRDefault="004810DF" w:rsidP="003E1AA3">
            <w:r>
              <w:t xml:space="preserve">Descrizione: </w:t>
            </w:r>
          </w:p>
        </w:tc>
      </w:tr>
      <w:tr w:rsidR="004810DF" w:rsidTr="00105B56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10DF" w:rsidRPr="0098750C" w:rsidRDefault="004810DF" w:rsidP="003E1AA3"/>
        </w:tc>
      </w:tr>
      <w:tr w:rsidR="004810DF" w:rsidTr="00105B56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10DF" w:rsidRPr="0098750C" w:rsidRDefault="004810DF" w:rsidP="003E1AA3"/>
        </w:tc>
      </w:tr>
      <w:tr w:rsidR="004810DF" w:rsidTr="00105B56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10DF" w:rsidRPr="0098750C" w:rsidRDefault="004810DF" w:rsidP="003E1AA3"/>
        </w:tc>
      </w:tr>
      <w:tr w:rsidR="004810DF" w:rsidTr="00105B56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10DF" w:rsidRPr="0098750C" w:rsidRDefault="004810DF" w:rsidP="003E1AA3"/>
        </w:tc>
      </w:tr>
      <w:tr w:rsidR="004810DF" w:rsidTr="00105B56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10DF" w:rsidRPr="0098750C" w:rsidRDefault="004810DF" w:rsidP="003E1AA3"/>
        </w:tc>
      </w:tr>
      <w:tr w:rsidR="00105B56" w:rsidTr="00A81FAF">
        <w:trPr>
          <w:trHeight w:val="300"/>
        </w:trPr>
        <w:tc>
          <w:tcPr>
            <w:tcW w:w="10267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5B56" w:rsidRPr="0098750C" w:rsidRDefault="00105B56" w:rsidP="003E1AA3"/>
        </w:tc>
      </w:tr>
      <w:tr w:rsidR="00105B56" w:rsidTr="00882FBE">
        <w:tblPrEx>
          <w:tbl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10"/>
        </w:trPr>
        <w:tc>
          <w:tcPr>
            <w:tcW w:w="10267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tbl>
            <w:tblPr>
              <w:tblpPr w:leftFromText="141" w:rightFromText="141" w:vertAnchor="text" w:horzAnchor="margin" w:tblpY="-265"/>
              <w:tblOverlap w:val="never"/>
              <w:tblW w:w="1026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267"/>
            </w:tblGrid>
            <w:tr w:rsidR="00105B56" w:rsidTr="00105B56">
              <w:trPr>
                <w:trHeight w:val="300"/>
              </w:trPr>
              <w:tc>
                <w:tcPr>
                  <w:tcW w:w="10267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05B56" w:rsidRDefault="00105B56" w:rsidP="00105B56"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it-IT"/>
                    </w:rPr>
                    <w:lastRenderedPageBreak/>
                    <w:t>DATA VERIFICA:</w:t>
                  </w:r>
                </w:p>
              </w:tc>
            </w:tr>
            <w:tr w:rsidR="00105B56" w:rsidTr="00105B56">
              <w:trPr>
                <w:trHeight w:val="360"/>
              </w:trPr>
              <w:tc>
                <w:tcPr>
                  <w:tcW w:w="1026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105B56" w:rsidRDefault="00105B56" w:rsidP="00105B56">
                  <w:r>
                    <w:rPr>
                      <w:color w:val="000000"/>
                      <w:sz w:val="22"/>
                      <w:szCs w:val="22"/>
                      <w:lang w:eastAsia="it-IT"/>
                    </w:rPr>
                    <w:t>Nome e cognome del proprietario/operatore/conduttore presente all’ispezione:</w:t>
                  </w:r>
                </w:p>
              </w:tc>
            </w:tr>
            <w:tr w:rsidR="00105B56" w:rsidTr="00105B56">
              <w:trPr>
                <w:trHeight w:val="380"/>
              </w:trPr>
              <w:tc>
                <w:tcPr>
                  <w:tcW w:w="1026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105B56" w:rsidRDefault="00105B56" w:rsidP="00105B56">
                  <w:r>
                    <w:rPr>
                      <w:color w:val="000000"/>
                      <w:sz w:val="22"/>
                      <w:szCs w:val="22"/>
                      <w:lang w:eastAsia="it-IT"/>
                    </w:rPr>
                    <w:t>Firma del proprietario/operatore/conduttore presente all’ispezione:</w:t>
                  </w:r>
                </w:p>
              </w:tc>
            </w:tr>
            <w:tr w:rsidR="00105B56" w:rsidTr="00105B56">
              <w:trPr>
                <w:trHeight w:val="360"/>
              </w:trPr>
              <w:tc>
                <w:tcPr>
                  <w:tcW w:w="1026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105B56" w:rsidRDefault="00105B56" w:rsidP="00105B56">
                  <w:r>
                    <w:rPr>
                      <w:color w:val="000000"/>
                      <w:sz w:val="22"/>
                      <w:szCs w:val="22"/>
                      <w:lang w:eastAsia="it-IT"/>
                    </w:rPr>
                    <w:t>Nome e cognome del controllore:</w:t>
                  </w:r>
                </w:p>
              </w:tc>
            </w:tr>
            <w:tr w:rsidR="00105B56" w:rsidTr="00105B56">
              <w:trPr>
                <w:trHeight w:val="360"/>
              </w:trPr>
              <w:tc>
                <w:tcPr>
                  <w:tcW w:w="10267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105B56" w:rsidRDefault="00105B56" w:rsidP="00105B56">
                  <w:r>
                    <w:rPr>
                      <w:color w:val="000000"/>
                      <w:sz w:val="22"/>
                      <w:szCs w:val="22"/>
                      <w:lang w:eastAsia="it-IT"/>
                    </w:rPr>
                    <w:t>Firma e timbro del controllore/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  <w:lang w:eastAsia="it-IT"/>
                    </w:rPr>
                    <w:t>i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  <w:lang w:eastAsia="it-IT"/>
                    </w:rPr>
                    <w:t xml:space="preserve">: </w:t>
                  </w:r>
                </w:p>
              </w:tc>
            </w:tr>
          </w:tbl>
          <w:p w:rsidR="00105B56" w:rsidRDefault="00105B56" w:rsidP="00A81FAF">
            <w:pPr>
              <w:spacing w:before="80" w:line="360" w:lineRule="auto"/>
            </w:pPr>
          </w:p>
        </w:tc>
      </w:tr>
      <w:tr w:rsidR="00105B56" w:rsidTr="0060330A">
        <w:tblPrEx>
          <w:tbl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10267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105B56" w:rsidRDefault="00105B56" w:rsidP="00A81FAF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NOTE/OSSERVAZIONI DEL PROPRIETARIO/OPERATORE/CONDUTTORE PRESENTE ALL’ISPEZIONE:</w:t>
            </w:r>
          </w:p>
          <w:p w:rsidR="00105B56" w:rsidRDefault="00105B56" w:rsidP="00A81FAF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105B56" w:rsidRDefault="00105B56" w:rsidP="00105B56">
      <w:pPr>
        <w:ind w:left="5828"/>
        <w:jc w:val="both"/>
        <w:rPr>
          <w:rFonts w:eastAsia="Arial"/>
          <w:b/>
          <w:bCs/>
          <w:sz w:val="22"/>
          <w:szCs w:val="22"/>
        </w:rPr>
      </w:pPr>
    </w:p>
    <w:p w:rsidR="00D37940" w:rsidRDefault="00D37940">
      <w:pPr>
        <w:rPr>
          <w:sz w:val="22"/>
          <w:szCs w:val="22"/>
        </w:rPr>
      </w:pPr>
    </w:p>
    <w:p w:rsidR="00D37940" w:rsidRDefault="00D37940"/>
    <w:sectPr w:rsidR="00D37940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C21" w:rsidRDefault="00073C21">
      <w:r>
        <w:separator/>
      </w:r>
    </w:p>
  </w:endnote>
  <w:endnote w:type="continuationSeparator" w:id="0">
    <w:p w:rsidR="00073C21" w:rsidRDefault="0007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altName w:val="Times New Roman"/>
    <w:charset w:val="02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29" w:rsidRDefault="00124529">
    <w:pPr>
      <w:pStyle w:val="Pidipagina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29" w:rsidRDefault="0012452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29" w:rsidRDefault="00124529">
    <w:pPr>
      <w:pStyle w:val="Pidipagin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Pr="006E615A" w:rsidRDefault="00D37940" w:rsidP="006E615A">
    <w:pPr>
      <w:pStyle w:val="Pidipagin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15A" w:rsidRPr="006E615A" w:rsidRDefault="006E615A" w:rsidP="006E615A">
    <w:pPr>
      <w:pStyle w:val="Pidipagina"/>
      <w:jc w:val="both"/>
      <w:rPr>
        <w:rFonts w:ascii="Times New Roman" w:hAnsi="Times New Roman" w:cs="Times New Roman"/>
        <w:b w:val="0"/>
      </w:rPr>
    </w:pPr>
    <w:r w:rsidRPr="0037533C">
      <w:rPr>
        <w:rFonts w:ascii="Times New Roman" w:hAnsi="Times New Roman" w:cs="Times New Roman"/>
        <w:b w:val="0"/>
        <w:vertAlign w:val="superscript"/>
      </w:rPr>
      <w:t xml:space="preserve">6 </w:t>
    </w:r>
    <w:r w:rsidRPr="0037533C">
      <w:rPr>
        <w:rFonts w:ascii="Times New Roman" w:hAnsi="Times New Roman" w:cs="Times New Roman"/>
        <w:b w:val="0"/>
      </w:rPr>
      <w:t xml:space="preserve">Si rammenta che presso tali stabilimenti, fatta eccezione per gli stabilimenti utilizzatori ai sensi del d.lgs. 26/2014 </w:t>
    </w:r>
    <w:r w:rsidR="003760A6">
      <w:rPr>
        <w:rFonts w:ascii="Times New Roman" w:hAnsi="Times New Roman" w:cs="Times New Roman"/>
        <w:b w:val="0"/>
      </w:rPr>
      <w:t>n</w:t>
    </w:r>
    <w:r w:rsidRPr="0037533C">
      <w:rPr>
        <w:rFonts w:ascii="Times New Roman" w:hAnsi="Times New Roman" w:cs="Times New Roman"/>
        <w:b w:val="0"/>
      </w:rPr>
      <w:t xml:space="preserve">on è consentita la detenzione di medicinali a base di sostanze stupefacenti o </w:t>
    </w:r>
    <w:proofErr w:type="gramStart"/>
    <w:r w:rsidRPr="0037533C">
      <w:rPr>
        <w:rFonts w:ascii="Times New Roman" w:hAnsi="Times New Roman" w:cs="Times New Roman"/>
        <w:b w:val="0"/>
      </w:rPr>
      <w:t>psicotrope</w:t>
    </w:r>
    <w:proofErr w:type="gramEnd"/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>
    <w:pPr>
      <w:pStyle w:val="Pidipagina"/>
      <w:rPr>
        <w:rFonts w:ascii="Times New Roman" w:hAnsi="Times New Roman" w:cs="Times New Roman"/>
        <w:b w:val="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C21" w:rsidRDefault="00073C21">
      <w:r>
        <w:separator/>
      </w:r>
    </w:p>
  </w:footnote>
  <w:footnote w:type="continuationSeparator" w:id="0">
    <w:p w:rsidR="00073C21" w:rsidRDefault="00073C21">
      <w:r>
        <w:continuationSeparator/>
      </w:r>
    </w:p>
  </w:footnote>
  <w:footnote w:id="1">
    <w:p w:rsidR="00F33393" w:rsidRDefault="00F33393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D356B1">
        <w:t>N. assegnato da</w:t>
      </w:r>
      <w:r>
        <w:t>lle autorità competenti locali</w:t>
      </w:r>
    </w:p>
  </w:footnote>
  <w:footnote w:id="2">
    <w:p w:rsidR="00F33393" w:rsidRDefault="00F33393" w:rsidP="00A97D79">
      <w:pPr>
        <w:pStyle w:val="Testonotaapidipagina"/>
      </w:pPr>
      <w:r>
        <w:rPr>
          <w:rStyle w:val="Rimandonotaapidipagina"/>
        </w:rPr>
        <w:footnoteRef/>
      </w:r>
      <w:r>
        <w:t xml:space="preserve"> N. assegnato in automatico dal sistema Vetinfo all’atto della compilazione</w:t>
      </w:r>
    </w:p>
  </w:footnote>
  <w:footnote w:id="3">
    <w:p w:rsidR="00080AC6" w:rsidRDefault="00080AC6" w:rsidP="00BF3EDB">
      <w:pPr>
        <w:pStyle w:val="Testonotaapidipagina"/>
        <w:jc w:val="both"/>
      </w:pPr>
      <w:r>
        <w:rPr>
          <w:rStyle w:val="Caratterinotaapidipagina"/>
        </w:rPr>
        <w:footnoteRef/>
      </w:r>
      <w:r>
        <w:t xml:space="preserve"> </w:t>
      </w:r>
      <w:r w:rsidRPr="00475EE8">
        <w:t xml:space="preserve">Verificare sempre la correttezza e la completezza delle informazioni anagrafiche presenti nelle diverse banche dati, comprese le utenze richieste associate alla specifica </w:t>
      </w:r>
      <w:proofErr w:type="gramStart"/>
      <w:r w:rsidRPr="00475EE8">
        <w:t>attività</w:t>
      </w:r>
      <w:proofErr w:type="gramEnd"/>
    </w:p>
  </w:footnote>
  <w:footnote w:id="4">
    <w:p w:rsidR="007B4DCD" w:rsidRDefault="007B4DCD">
      <w:pPr>
        <w:pStyle w:val="Testonotaapidipagina"/>
      </w:pPr>
      <w:r>
        <w:rPr>
          <w:rStyle w:val="Rimandonotaapidipagina"/>
        </w:rPr>
        <w:footnoteRef/>
      </w:r>
      <w:r>
        <w:t xml:space="preserve"> Come previsto nell’allegato del </w:t>
      </w:r>
      <w:r w:rsidRPr="007B4DCD">
        <w:t>d.lgs. 4 marzo 2014, n. 26</w:t>
      </w:r>
    </w:p>
  </w:footnote>
  <w:footnote w:id="5">
    <w:p w:rsidR="00570431" w:rsidRDefault="00570431" w:rsidP="00765F22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Qualora l’operatore abbia dimostrato la comunicazione dell’avvenuto </w:t>
      </w:r>
      <w:proofErr w:type="gramStart"/>
      <w:r>
        <w:t>aggiornamento</w:t>
      </w:r>
      <w:proofErr w:type="gramEnd"/>
    </w:p>
  </w:footnote>
  <w:footnote w:id="6">
    <w:p w:rsidR="00A306DD" w:rsidRPr="009E611E" w:rsidRDefault="00A306DD" w:rsidP="00765F22">
      <w:pPr>
        <w:pStyle w:val="Testonotaapidipagina"/>
        <w:jc w:val="both"/>
      </w:pPr>
      <w:r w:rsidRPr="009E611E">
        <w:rPr>
          <w:rStyle w:val="Rimandonotaapidipagina"/>
        </w:rPr>
        <w:footnoteRef/>
      </w:r>
      <w:r w:rsidRPr="009E611E">
        <w:t xml:space="preserve"> Nel caso di stabilimenti autorizzati ai sensi del d. lgs. 26/2014</w:t>
      </w:r>
      <w:r w:rsidR="00043A35" w:rsidRPr="009E611E">
        <w:t xml:space="preserve">, </w:t>
      </w:r>
      <w:proofErr w:type="gramStart"/>
      <w:r w:rsidR="00043A35" w:rsidRPr="009E611E">
        <w:t xml:space="preserve">si </w:t>
      </w:r>
      <w:proofErr w:type="gramEnd"/>
      <w:r w:rsidR="00043A35" w:rsidRPr="009E611E">
        <w:t>intende</w:t>
      </w:r>
      <w:r w:rsidRPr="009E611E">
        <w:t xml:space="preserve"> il veterinario designato</w:t>
      </w:r>
    </w:p>
  </w:footnote>
  <w:footnote w:id="7">
    <w:p w:rsidR="004A003A" w:rsidRDefault="004A003A" w:rsidP="00765F22">
      <w:pPr>
        <w:pStyle w:val="Testonotaapidipagina"/>
        <w:jc w:val="both"/>
      </w:pPr>
      <w:r w:rsidRPr="009E611E">
        <w:rPr>
          <w:rStyle w:val="Rimandonotaapidipagina"/>
        </w:rPr>
        <w:footnoteRef/>
      </w:r>
      <w:r w:rsidRPr="009E611E">
        <w:t xml:space="preserve"> Si rammenta che presso </w:t>
      </w:r>
      <w:r w:rsidR="00AD4C02" w:rsidRPr="009E611E">
        <w:t xml:space="preserve">tali </w:t>
      </w:r>
      <w:r w:rsidRPr="009E611E">
        <w:t>stabilimenti</w:t>
      </w:r>
      <w:r w:rsidR="005F3D71" w:rsidRPr="009E611E">
        <w:t xml:space="preserve">, fatta eccezione </w:t>
      </w:r>
      <w:r w:rsidR="00BD70BB" w:rsidRPr="009E611E">
        <w:t>per g</w:t>
      </w:r>
      <w:r w:rsidR="005F3D71" w:rsidRPr="009E611E">
        <w:t xml:space="preserve">li </w:t>
      </w:r>
      <w:proofErr w:type="gramStart"/>
      <w:r w:rsidR="005F3D71" w:rsidRPr="009E611E">
        <w:t>stabilimenti</w:t>
      </w:r>
      <w:proofErr w:type="gramEnd"/>
      <w:r w:rsidR="005F3D71" w:rsidRPr="009E611E">
        <w:t xml:space="preserve"> utilizzatori ai sensi del d.lgs. 26/2014 </w:t>
      </w:r>
      <w:r w:rsidRPr="009E611E">
        <w:t>non è consentita la detenzione di medicinali a base di sostanze stupefacenti o psicotrope.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29" w:rsidRDefault="0012452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87" w:rsidRDefault="00124529" w:rsidP="003043DD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ALLEGATO </w:t>
    </w:r>
    <w:r w:rsidR="00F01687">
      <w:rPr>
        <w:rFonts w:ascii="Times New Roman" w:hAnsi="Times New Roman" w:cs="Times New Roman"/>
        <w:b/>
        <w:sz w:val="24"/>
        <w:szCs w:val="24"/>
      </w:rPr>
      <w:t>D</w:t>
    </w:r>
  </w:p>
  <w:p w:rsidR="00D37940" w:rsidRDefault="003043DD" w:rsidP="003043DD">
    <w:pPr>
      <w:pStyle w:val="Intestazione"/>
      <w:jc w:val="center"/>
    </w:pPr>
    <w:r w:rsidRPr="00DC1843">
      <w:rPr>
        <w:rFonts w:ascii="Times New Roman" w:hAnsi="Times New Roman" w:cs="Times New Roman"/>
        <w:b/>
        <w:sz w:val="24"/>
        <w:szCs w:val="24"/>
      </w:rPr>
      <w:t xml:space="preserve">CONTROLLI DI FARMACOSORVEGLIANZA PRESSO </w:t>
    </w:r>
    <w:r>
      <w:rPr>
        <w:rFonts w:ascii="Times New Roman" w:hAnsi="Times New Roman" w:cs="Times New Roman"/>
        <w:b/>
        <w:sz w:val="24"/>
        <w:szCs w:val="24"/>
      </w:rPr>
      <w:t>STABILIMENTI IN CUI SI ALLEVANO E SI DETENGONO ANIMALI NDPA</w:t>
    </w:r>
    <w:r w:rsidR="006F2893">
      <w:rPr>
        <w:rFonts w:ascii="Times New Roman" w:hAnsi="Times New Roman" w:cs="Times New Roman"/>
        <w:b/>
        <w:sz w:val="24"/>
        <w:szCs w:val="24"/>
      </w:rPr>
      <w:t xml:space="preserve">/STABILIMENTI AUTORIZZATI AI SENSI DEL D.LGS. </w:t>
    </w:r>
    <w:r w:rsidR="006F2893" w:rsidRPr="006F2893">
      <w:rPr>
        <w:rFonts w:ascii="Times New Roman" w:hAnsi="Times New Roman" w:cs="Times New Roman"/>
        <w:b/>
        <w:sz w:val="24"/>
        <w:szCs w:val="24"/>
      </w:rPr>
      <w:t>4 MARZO 2014, N. 26</w:t>
    </w:r>
    <w:r w:rsidR="006F2893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>PER LA VERIFICA DELLA CORRETTA GESTIONE DEL MEDICINALE VETERINARIO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29" w:rsidRDefault="00124529">
    <w:pPr>
      <w:pStyle w:val="Intestazion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87" w:rsidRDefault="00F01687" w:rsidP="006F2893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ALLEGATO VI -D</w:t>
    </w:r>
  </w:p>
  <w:p w:rsidR="00D37940" w:rsidRPr="006F2893" w:rsidRDefault="006F2893" w:rsidP="006F2893">
    <w:pPr>
      <w:pStyle w:val="Intestazione"/>
      <w:jc w:val="center"/>
    </w:pPr>
    <w:r w:rsidRPr="00DC1843">
      <w:rPr>
        <w:rFonts w:ascii="Times New Roman" w:hAnsi="Times New Roman" w:cs="Times New Roman"/>
        <w:b/>
        <w:sz w:val="24"/>
        <w:szCs w:val="24"/>
      </w:rPr>
      <w:t xml:space="preserve">CONTROLLI DI FARMACOSORVEGLIANZA PRESSO </w:t>
    </w:r>
    <w:r>
      <w:rPr>
        <w:rFonts w:ascii="Times New Roman" w:hAnsi="Times New Roman" w:cs="Times New Roman"/>
        <w:b/>
        <w:sz w:val="24"/>
        <w:szCs w:val="24"/>
      </w:rPr>
      <w:t xml:space="preserve">STABILIMENTI IN CUI SI ALLEVANO E SI DETENGONO ANIMALI NDPA/STABILIMENTI AUTORIZZATI AI SENSI DEL D.LGS. </w:t>
    </w:r>
    <w:r w:rsidRPr="006F2893">
      <w:rPr>
        <w:rFonts w:ascii="Times New Roman" w:hAnsi="Times New Roman" w:cs="Times New Roman"/>
        <w:b/>
        <w:sz w:val="24"/>
        <w:szCs w:val="24"/>
      </w:rPr>
      <w:t>4 MARZO 2014, N. 26</w:t>
    </w:r>
    <w:r>
      <w:rPr>
        <w:rFonts w:ascii="Times New Roman" w:hAnsi="Times New Roman" w:cs="Times New Roman"/>
        <w:b/>
        <w:sz w:val="24"/>
        <w:szCs w:val="24"/>
      </w:rPr>
      <w:t xml:space="preserve"> PER LA VERIFICA DELLA CORRETTA GESTIONE DEL MEDICINALE VETERINARIO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87" w:rsidRDefault="00F01687" w:rsidP="006F2893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ALLEGATO VI- D</w:t>
    </w:r>
  </w:p>
  <w:p w:rsidR="00D37940" w:rsidRPr="006F2893" w:rsidRDefault="006F2893" w:rsidP="006F2893">
    <w:pPr>
      <w:pStyle w:val="Intestazione"/>
      <w:jc w:val="center"/>
    </w:pPr>
    <w:r w:rsidRPr="00DC1843">
      <w:rPr>
        <w:rFonts w:ascii="Times New Roman" w:hAnsi="Times New Roman" w:cs="Times New Roman"/>
        <w:b/>
        <w:sz w:val="24"/>
        <w:szCs w:val="24"/>
      </w:rPr>
      <w:t xml:space="preserve">CONTROLLI DI FARMACOSORVEGLIANZA PRESSO </w:t>
    </w:r>
    <w:r>
      <w:rPr>
        <w:rFonts w:ascii="Times New Roman" w:hAnsi="Times New Roman" w:cs="Times New Roman"/>
        <w:b/>
        <w:sz w:val="24"/>
        <w:szCs w:val="24"/>
      </w:rPr>
      <w:t xml:space="preserve">STABILIMENTI IN CUI SI ALLEVANO E SI DETENGONO ANIMALI NDPA/STABILIMENTI AUTORIZZATI AI SENSI DEL D.LGS. </w:t>
    </w:r>
    <w:r w:rsidRPr="006F2893">
      <w:rPr>
        <w:rFonts w:ascii="Times New Roman" w:hAnsi="Times New Roman" w:cs="Times New Roman"/>
        <w:b/>
        <w:sz w:val="24"/>
        <w:szCs w:val="24"/>
      </w:rPr>
      <w:t>4 MARZO 2014, N. 26</w:t>
    </w:r>
    <w:r>
      <w:rPr>
        <w:rFonts w:ascii="Times New Roman" w:hAnsi="Times New Roman" w:cs="Times New Roman"/>
        <w:b/>
        <w:sz w:val="24"/>
        <w:szCs w:val="24"/>
      </w:rPr>
      <w:t xml:space="preserve"> PER LA VERIFICA DELLA CORRETTA GESTIONE DEL MEDICINALE VETERINARIO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40" w:rsidRDefault="00D3794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eastAsia="it-I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177"/>
        </w:tabs>
        <w:ind w:left="4912" w:hanging="375"/>
      </w:pPr>
      <w:rPr>
        <w:rFonts w:hint="default"/>
        <w:b w:val="0"/>
        <w:color w:val="auto"/>
      </w:rPr>
    </w:lvl>
  </w:abstractNum>
  <w:abstractNum w:abstractNumId="3">
    <w:nsid w:val="1A0A1F09"/>
    <w:multiLevelType w:val="hybridMultilevel"/>
    <w:tmpl w:val="B0DC9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215FF"/>
    <w:multiLevelType w:val="hybridMultilevel"/>
    <w:tmpl w:val="1FF2E420"/>
    <w:lvl w:ilvl="0" w:tplc="2EDC3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74601"/>
    <w:multiLevelType w:val="hybridMultilevel"/>
    <w:tmpl w:val="E7289CE2"/>
    <w:lvl w:ilvl="0" w:tplc="0FD6C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D19F4"/>
    <w:multiLevelType w:val="hybridMultilevel"/>
    <w:tmpl w:val="AA6A2C5C"/>
    <w:lvl w:ilvl="0" w:tplc="850CBA1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F6139"/>
    <w:multiLevelType w:val="hybridMultilevel"/>
    <w:tmpl w:val="314CA7A6"/>
    <w:lvl w:ilvl="0" w:tplc="E398D552">
      <w:start w:val="1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87C14"/>
    <w:multiLevelType w:val="hybridMultilevel"/>
    <w:tmpl w:val="DACA0A00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7110007"/>
    <w:multiLevelType w:val="hybridMultilevel"/>
    <w:tmpl w:val="863077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77789"/>
    <w:multiLevelType w:val="hybridMultilevel"/>
    <w:tmpl w:val="22D462C0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01CEE"/>
    <w:multiLevelType w:val="hybridMultilevel"/>
    <w:tmpl w:val="2498645A"/>
    <w:lvl w:ilvl="0" w:tplc="C236200E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  <w:num w:numId="12">
    <w:abstractNumId w:val="11"/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270"/>
    <w:rsid w:val="00036710"/>
    <w:rsid w:val="00040D89"/>
    <w:rsid w:val="00043A35"/>
    <w:rsid w:val="00060DC6"/>
    <w:rsid w:val="000670B8"/>
    <w:rsid w:val="00073C21"/>
    <w:rsid w:val="00080AC6"/>
    <w:rsid w:val="00085533"/>
    <w:rsid w:val="000864A1"/>
    <w:rsid w:val="00090CAB"/>
    <w:rsid w:val="0009611F"/>
    <w:rsid w:val="000A30C8"/>
    <w:rsid w:val="000A310F"/>
    <w:rsid w:val="000A4F56"/>
    <w:rsid w:val="000C27F8"/>
    <w:rsid w:val="000D0913"/>
    <w:rsid w:val="000D19EE"/>
    <w:rsid w:val="000D3178"/>
    <w:rsid w:val="000E54F5"/>
    <w:rsid w:val="00100EEB"/>
    <w:rsid w:val="001040B3"/>
    <w:rsid w:val="00105B56"/>
    <w:rsid w:val="00105BB8"/>
    <w:rsid w:val="00111270"/>
    <w:rsid w:val="00124529"/>
    <w:rsid w:val="00126C64"/>
    <w:rsid w:val="001526EB"/>
    <w:rsid w:val="00155A9C"/>
    <w:rsid w:val="00164481"/>
    <w:rsid w:val="00176EF7"/>
    <w:rsid w:val="00187C6A"/>
    <w:rsid w:val="00194E64"/>
    <w:rsid w:val="00195B9D"/>
    <w:rsid w:val="001A43AE"/>
    <w:rsid w:val="001B3D1C"/>
    <w:rsid w:val="001B691B"/>
    <w:rsid w:val="001C537D"/>
    <w:rsid w:val="001E2CF9"/>
    <w:rsid w:val="001F10A0"/>
    <w:rsid w:val="00201101"/>
    <w:rsid w:val="00203ACE"/>
    <w:rsid w:val="002125F2"/>
    <w:rsid w:val="00216617"/>
    <w:rsid w:val="00224216"/>
    <w:rsid w:val="00233411"/>
    <w:rsid w:val="00246FD1"/>
    <w:rsid w:val="0025740A"/>
    <w:rsid w:val="00257839"/>
    <w:rsid w:val="002669AD"/>
    <w:rsid w:val="002673B8"/>
    <w:rsid w:val="00276F6F"/>
    <w:rsid w:val="0028530D"/>
    <w:rsid w:val="00291552"/>
    <w:rsid w:val="002B537E"/>
    <w:rsid w:val="002C3739"/>
    <w:rsid w:val="002C60F9"/>
    <w:rsid w:val="002D58EE"/>
    <w:rsid w:val="002F6444"/>
    <w:rsid w:val="002F759E"/>
    <w:rsid w:val="0030228C"/>
    <w:rsid w:val="00304180"/>
    <w:rsid w:val="003043DD"/>
    <w:rsid w:val="0031000F"/>
    <w:rsid w:val="003127B4"/>
    <w:rsid w:val="0031446F"/>
    <w:rsid w:val="003153BC"/>
    <w:rsid w:val="003163C7"/>
    <w:rsid w:val="00337AFF"/>
    <w:rsid w:val="00344421"/>
    <w:rsid w:val="00345A0A"/>
    <w:rsid w:val="0035045D"/>
    <w:rsid w:val="0036242B"/>
    <w:rsid w:val="00372E4E"/>
    <w:rsid w:val="0037533C"/>
    <w:rsid w:val="003760A6"/>
    <w:rsid w:val="00377A2E"/>
    <w:rsid w:val="00385C7E"/>
    <w:rsid w:val="003C2EDA"/>
    <w:rsid w:val="003D6C51"/>
    <w:rsid w:val="003D7088"/>
    <w:rsid w:val="003E1AA3"/>
    <w:rsid w:val="003E2498"/>
    <w:rsid w:val="003E3266"/>
    <w:rsid w:val="003F3C2A"/>
    <w:rsid w:val="003F41B1"/>
    <w:rsid w:val="0040631A"/>
    <w:rsid w:val="0040791E"/>
    <w:rsid w:val="004122AF"/>
    <w:rsid w:val="00413788"/>
    <w:rsid w:val="00416D40"/>
    <w:rsid w:val="00422186"/>
    <w:rsid w:val="00423BC1"/>
    <w:rsid w:val="0043380A"/>
    <w:rsid w:val="004610D9"/>
    <w:rsid w:val="0047118F"/>
    <w:rsid w:val="00475B06"/>
    <w:rsid w:val="004810DF"/>
    <w:rsid w:val="00483EFF"/>
    <w:rsid w:val="004A003A"/>
    <w:rsid w:val="004C2C81"/>
    <w:rsid w:val="004D2199"/>
    <w:rsid w:val="004D74D2"/>
    <w:rsid w:val="004D7F42"/>
    <w:rsid w:val="004E4914"/>
    <w:rsid w:val="004E6599"/>
    <w:rsid w:val="0051726D"/>
    <w:rsid w:val="0052000C"/>
    <w:rsid w:val="00537647"/>
    <w:rsid w:val="00540185"/>
    <w:rsid w:val="0054666F"/>
    <w:rsid w:val="005535B1"/>
    <w:rsid w:val="0055543B"/>
    <w:rsid w:val="00570431"/>
    <w:rsid w:val="00583C41"/>
    <w:rsid w:val="005A1B0A"/>
    <w:rsid w:val="005A63AA"/>
    <w:rsid w:val="005C6BBA"/>
    <w:rsid w:val="005D3A35"/>
    <w:rsid w:val="005D5A40"/>
    <w:rsid w:val="005E045D"/>
    <w:rsid w:val="005E4A21"/>
    <w:rsid w:val="005F3D71"/>
    <w:rsid w:val="005F764C"/>
    <w:rsid w:val="0060330A"/>
    <w:rsid w:val="00626D62"/>
    <w:rsid w:val="00627A28"/>
    <w:rsid w:val="00631043"/>
    <w:rsid w:val="00641BC5"/>
    <w:rsid w:val="006476FB"/>
    <w:rsid w:val="00650CCD"/>
    <w:rsid w:val="00650F08"/>
    <w:rsid w:val="006530F9"/>
    <w:rsid w:val="00672FF1"/>
    <w:rsid w:val="00682EBE"/>
    <w:rsid w:val="006901F1"/>
    <w:rsid w:val="006908CD"/>
    <w:rsid w:val="00692A93"/>
    <w:rsid w:val="00693A7F"/>
    <w:rsid w:val="006E1579"/>
    <w:rsid w:val="006E2D69"/>
    <w:rsid w:val="006E615A"/>
    <w:rsid w:val="006F2719"/>
    <w:rsid w:val="006F2893"/>
    <w:rsid w:val="00711ABE"/>
    <w:rsid w:val="00717F24"/>
    <w:rsid w:val="00722608"/>
    <w:rsid w:val="00723B4B"/>
    <w:rsid w:val="0072712A"/>
    <w:rsid w:val="00727DFF"/>
    <w:rsid w:val="007349D5"/>
    <w:rsid w:val="00752ECD"/>
    <w:rsid w:val="007544FA"/>
    <w:rsid w:val="00755E4C"/>
    <w:rsid w:val="00760C1B"/>
    <w:rsid w:val="00764366"/>
    <w:rsid w:val="00765F22"/>
    <w:rsid w:val="00786710"/>
    <w:rsid w:val="0079555C"/>
    <w:rsid w:val="007B1A33"/>
    <w:rsid w:val="007B1A82"/>
    <w:rsid w:val="007B2D31"/>
    <w:rsid w:val="007B4DCD"/>
    <w:rsid w:val="007C02DA"/>
    <w:rsid w:val="007F113E"/>
    <w:rsid w:val="007F3BC5"/>
    <w:rsid w:val="007F519A"/>
    <w:rsid w:val="008011E6"/>
    <w:rsid w:val="00804BDD"/>
    <w:rsid w:val="008073AD"/>
    <w:rsid w:val="0081475B"/>
    <w:rsid w:val="0082015D"/>
    <w:rsid w:val="00842925"/>
    <w:rsid w:val="00867A1F"/>
    <w:rsid w:val="00882D74"/>
    <w:rsid w:val="00882FBE"/>
    <w:rsid w:val="00884C4C"/>
    <w:rsid w:val="0088756F"/>
    <w:rsid w:val="00891541"/>
    <w:rsid w:val="0089573B"/>
    <w:rsid w:val="008A5348"/>
    <w:rsid w:val="008A6515"/>
    <w:rsid w:val="008D577D"/>
    <w:rsid w:val="008E66F8"/>
    <w:rsid w:val="008F53DE"/>
    <w:rsid w:val="00901189"/>
    <w:rsid w:val="009022E5"/>
    <w:rsid w:val="00921E37"/>
    <w:rsid w:val="009316C9"/>
    <w:rsid w:val="00932F49"/>
    <w:rsid w:val="00935A57"/>
    <w:rsid w:val="00945282"/>
    <w:rsid w:val="0095759D"/>
    <w:rsid w:val="00961A62"/>
    <w:rsid w:val="009717D4"/>
    <w:rsid w:val="00991780"/>
    <w:rsid w:val="0099741F"/>
    <w:rsid w:val="009A7DC3"/>
    <w:rsid w:val="009B6C9F"/>
    <w:rsid w:val="009C293C"/>
    <w:rsid w:val="009C601B"/>
    <w:rsid w:val="009E1160"/>
    <w:rsid w:val="009E611E"/>
    <w:rsid w:val="00A23C47"/>
    <w:rsid w:val="00A306DD"/>
    <w:rsid w:val="00A31CB6"/>
    <w:rsid w:val="00A432F0"/>
    <w:rsid w:val="00A551C2"/>
    <w:rsid w:val="00A81FAF"/>
    <w:rsid w:val="00A82FA0"/>
    <w:rsid w:val="00A83BEE"/>
    <w:rsid w:val="00A9121C"/>
    <w:rsid w:val="00A97D79"/>
    <w:rsid w:val="00AA2921"/>
    <w:rsid w:val="00AA3F75"/>
    <w:rsid w:val="00AB4646"/>
    <w:rsid w:val="00AC078D"/>
    <w:rsid w:val="00AD4AA2"/>
    <w:rsid w:val="00AD4C02"/>
    <w:rsid w:val="00AF37BE"/>
    <w:rsid w:val="00B17277"/>
    <w:rsid w:val="00B205A8"/>
    <w:rsid w:val="00B20AEA"/>
    <w:rsid w:val="00B250C5"/>
    <w:rsid w:val="00B27B85"/>
    <w:rsid w:val="00B31DFE"/>
    <w:rsid w:val="00B4391C"/>
    <w:rsid w:val="00B6234F"/>
    <w:rsid w:val="00B81252"/>
    <w:rsid w:val="00B82296"/>
    <w:rsid w:val="00B839ED"/>
    <w:rsid w:val="00BA3292"/>
    <w:rsid w:val="00BA51DE"/>
    <w:rsid w:val="00BB4746"/>
    <w:rsid w:val="00BC6FBF"/>
    <w:rsid w:val="00BD33BC"/>
    <w:rsid w:val="00BD70BB"/>
    <w:rsid w:val="00BE216D"/>
    <w:rsid w:val="00BE2637"/>
    <w:rsid w:val="00BE315E"/>
    <w:rsid w:val="00BE7F4F"/>
    <w:rsid w:val="00BF3EDB"/>
    <w:rsid w:val="00BF6CA7"/>
    <w:rsid w:val="00C0419F"/>
    <w:rsid w:val="00C10537"/>
    <w:rsid w:val="00C11D50"/>
    <w:rsid w:val="00C30A29"/>
    <w:rsid w:val="00C40E76"/>
    <w:rsid w:val="00C41492"/>
    <w:rsid w:val="00C51FD5"/>
    <w:rsid w:val="00C70E58"/>
    <w:rsid w:val="00C76D3E"/>
    <w:rsid w:val="00C83654"/>
    <w:rsid w:val="00C84A8F"/>
    <w:rsid w:val="00CA37FD"/>
    <w:rsid w:val="00CA44DA"/>
    <w:rsid w:val="00CB1DFD"/>
    <w:rsid w:val="00CB7ECD"/>
    <w:rsid w:val="00CC25A2"/>
    <w:rsid w:val="00CE3EB7"/>
    <w:rsid w:val="00CE6B50"/>
    <w:rsid w:val="00CF233B"/>
    <w:rsid w:val="00CF397E"/>
    <w:rsid w:val="00CF74F1"/>
    <w:rsid w:val="00D164BC"/>
    <w:rsid w:val="00D30181"/>
    <w:rsid w:val="00D3393F"/>
    <w:rsid w:val="00D356B1"/>
    <w:rsid w:val="00D37940"/>
    <w:rsid w:val="00D40807"/>
    <w:rsid w:val="00D65834"/>
    <w:rsid w:val="00D672E2"/>
    <w:rsid w:val="00D74C95"/>
    <w:rsid w:val="00D77757"/>
    <w:rsid w:val="00DA499E"/>
    <w:rsid w:val="00DA6010"/>
    <w:rsid w:val="00DB6BC0"/>
    <w:rsid w:val="00DC422C"/>
    <w:rsid w:val="00DD49E1"/>
    <w:rsid w:val="00DE0657"/>
    <w:rsid w:val="00DE79B6"/>
    <w:rsid w:val="00DF6AF5"/>
    <w:rsid w:val="00E1578E"/>
    <w:rsid w:val="00E22B9B"/>
    <w:rsid w:val="00E40657"/>
    <w:rsid w:val="00E40D39"/>
    <w:rsid w:val="00E51DCB"/>
    <w:rsid w:val="00E53C25"/>
    <w:rsid w:val="00E600AE"/>
    <w:rsid w:val="00E65377"/>
    <w:rsid w:val="00E7314A"/>
    <w:rsid w:val="00E839C5"/>
    <w:rsid w:val="00EA0E08"/>
    <w:rsid w:val="00EB730E"/>
    <w:rsid w:val="00EC090B"/>
    <w:rsid w:val="00EC6FF4"/>
    <w:rsid w:val="00ED32C4"/>
    <w:rsid w:val="00ED7DA9"/>
    <w:rsid w:val="00EE341C"/>
    <w:rsid w:val="00EE59BB"/>
    <w:rsid w:val="00F01687"/>
    <w:rsid w:val="00F108A8"/>
    <w:rsid w:val="00F2514B"/>
    <w:rsid w:val="00F33393"/>
    <w:rsid w:val="00F564E8"/>
    <w:rsid w:val="00F6096B"/>
    <w:rsid w:val="00F60FD9"/>
    <w:rsid w:val="00F82711"/>
    <w:rsid w:val="00F84622"/>
    <w:rsid w:val="00F90A1F"/>
    <w:rsid w:val="00F95CED"/>
    <w:rsid w:val="00F96C1E"/>
    <w:rsid w:val="00FA4378"/>
    <w:rsid w:val="00FC0EF9"/>
    <w:rsid w:val="00FC6434"/>
    <w:rsid w:val="00FD6A7C"/>
    <w:rsid w:val="00FD790D"/>
    <w:rsid w:val="00FE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ascii="Arial" w:hAnsi="Arial" w:cs="Arial"/>
      <w:b/>
      <w:sz w:val="14"/>
    </w:rPr>
  </w:style>
  <w:style w:type="paragraph" w:styleId="Titolo2">
    <w:name w:val="heading 2"/>
    <w:basedOn w:val="Titolo10"/>
    <w:next w:val="Corpotes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tes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22"/>
      <w:szCs w:val="22"/>
      <w:lang w:eastAsia="it-IT"/>
    </w:rPr>
  </w:style>
  <w:style w:type="character" w:customStyle="1" w:styleId="WW8Num3z0">
    <w:name w:val="WW8Num3z0"/>
    <w:rPr>
      <w:rFonts w:hint="default"/>
      <w:b w:val="0"/>
      <w:color w:val="aut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  <w:b w:val="0"/>
      <w:color w:val="auto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eastAsia="Calibri" w:hAnsi="Calibri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  <w:b w:val="0"/>
      <w:color w:val="auto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WW8Num2z1">
    <w:name w:val="WW8Num2z1"/>
    <w:rPr>
      <w:rFonts w:ascii="OpenSymbol" w:hAnsi="OpenSymbol" w:cs="Wingdings"/>
    </w:rPr>
  </w:style>
  <w:style w:type="character" w:customStyle="1" w:styleId="Carpredefinitoparagrafo2">
    <w:name w:val="Car. predefinito paragrafo2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80"/>
      <w:u w:val="single"/>
      <w:lang/>
    </w:rPr>
  </w:style>
  <w:style w:type="character" w:customStyle="1" w:styleId="Caratterenotadichiusura">
    <w:name w:val="Carattere nota di chiusura"/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WW-Caratterenotaapidipagina">
    <w:name w:val="WW-Carattere nota a piè di pagina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  <w:rPr>
      <w:lang w:eastAsia="zh-CN"/>
    </w:rPr>
  </w:style>
  <w:style w:type="character" w:customStyle="1" w:styleId="PidipaginaCarattere">
    <w:name w:val="Piè di pagina Carattere"/>
    <w:rPr>
      <w:rFonts w:ascii="Trebuchet MS" w:hAnsi="Trebuchet MS" w:cs="Trebuchet MS"/>
      <w:b/>
      <w:lang w:eastAsia="zh-CN"/>
    </w:rPr>
  </w:style>
  <w:style w:type="character" w:customStyle="1" w:styleId="markedcontent">
    <w:name w:val="markedcontent"/>
  </w:style>
  <w:style w:type="paragraph" w:customStyle="1" w:styleId="Titolo30">
    <w:name w:val="Titolo3"/>
    <w:basedOn w:val="Titolo20"/>
    <w:next w:val="Corpotesto"/>
  </w:style>
  <w:style w:type="paragraph" w:styleId="Corpotesto">
    <w:name w:val="Corpo testo"/>
    <w:basedOn w:val="Normale"/>
    <w:pPr>
      <w:tabs>
        <w:tab w:val="left" w:pos="1560"/>
        <w:tab w:val="left" w:pos="6237"/>
      </w:tabs>
    </w:pPr>
    <w:rPr>
      <w:rFonts w:ascii="Arial" w:hAnsi="Arial" w:cs="Arial"/>
      <w:sz w:val="14"/>
    </w:r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itolo20">
    <w:name w:val="Titolo2"/>
    <w:basedOn w:val="Titolo10"/>
    <w:next w:val="Corpotesto"/>
    <w:pPr>
      <w:jc w:val="center"/>
    </w:pPr>
    <w:rPr>
      <w:b/>
      <w:bCs/>
      <w:sz w:val="56"/>
      <w:szCs w:val="56"/>
    </w:r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Trebuchet MS" w:hAnsi="Trebuchet MS" w:cs="Trebuchet MS"/>
      <w:b/>
    </w:rPr>
  </w:style>
  <w:style w:type="paragraph" w:customStyle="1" w:styleId="Rigadintestazione">
    <w:name w:val="Riga d'intestazione"/>
    <w:basedOn w:val="Normale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</w:style>
  <w:style w:type="paragraph" w:customStyle="1" w:styleId="Contenutocornice">
    <w:name w:val="Contenuto cornice"/>
    <w:basedOn w:val="Corpotesto"/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Corpotesto"/>
    <w:qFormat/>
    <w:pPr>
      <w:spacing w:before="60"/>
      <w:jc w:val="center"/>
    </w:pPr>
    <w:rPr>
      <w:sz w:val="36"/>
      <w:szCs w:val="36"/>
    </w:r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notadichiusura">
    <w:name w:val="endnote text"/>
    <w:basedOn w:val="Normale"/>
    <w:pPr>
      <w:suppressLineNumbers/>
      <w:ind w:left="339" w:hanging="339"/>
    </w:pPr>
  </w:style>
  <w:style w:type="paragraph" w:customStyle="1" w:styleId="Testocommento2">
    <w:name w:val="Testo commento2"/>
    <w:basedOn w:val="Normale"/>
  </w:style>
  <w:style w:type="paragraph" w:styleId="Soggettocommento">
    <w:name w:val="annotation subject"/>
    <w:basedOn w:val="Testocommento2"/>
    <w:next w:val="Testocommento2"/>
    <w:rPr>
      <w:b/>
      <w:b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estocommento3">
    <w:name w:val="Testo commento3"/>
    <w:basedOn w:val="Normale"/>
  </w:style>
  <w:style w:type="paragraph" w:styleId="Revisione">
    <w:name w:val="Revision"/>
    <w:pPr>
      <w:suppressAutoHyphens/>
    </w:pPr>
    <w:rPr>
      <w:lang w:eastAsia="zh-CN"/>
    </w:rPr>
  </w:style>
  <w:style w:type="paragraph" w:styleId="Paragrafoelenco">
    <w:name w:val="List Paragraph"/>
    <w:basedOn w:val="Normale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Rimandocommento">
    <w:name w:val="annotation reference"/>
    <w:uiPriority w:val="99"/>
    <w:semiHidden/>
    <w:unhideWhenUsed/>
    <w:rsid w:val="001A43AE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1A43AE"/>
  </w:style>
  <w:style w:type="character" w:customStyle="1" w:styleId="TestocommentoCarattere1">
    <w:name w:val="Testo commento Carattere1"/>
    <w:link w:val="Testocommento"/>
    <w:uiPriority w:val="99"/>
    <w:semiHidden/>
    <w:rsid w:val="001A43AE"/>
    <w:rPr>
      <w:lang w:eastAsia="zh-CN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23C47"/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A23C47"/>
    <w:rPr>
      <w:lang w:eastAsia="zh-CN"/>
    </w:rPr>
  </w:style>
  <w:style w:type="character" w:styleId="Rimandonotaapidipagina">
    <w:name w:val="footnote reference"/>
    <w:uiPriority w:val="99"/>
    <w:unhideWhenUsed/>
    <w:rsid w:val="00A23C47"/>
    <w:rPr>
      <w:vertAlign w:val="superscript"/>
    </w:rPr>
  </w:style>
  <w:style w:type="character" w:customStyle="1" w:styleId="Caratterinotaapidipagina">
    <w:name w:val="Caratteri nota a piè di pagina"/>
    <w:rsid w:val="00080AC6"/>
    <w:rPr>
      <w:vertAlign w:val="superscript"/>
    </w:rPr>
  </w:style>
  <w:style w:type="paragraph" w:styleId="Nessunaspaziatura">
    <w:name w:val="No Spacing"/>
    <w:uiPriority w:val="1"/>
    <w:qFormat/>
    <w:rsid w:val="000A310F"/>
    <w:pPr>
      <w:suppressAutoHyphens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DFC1-BB3A-4F12-87F0-9B9106D5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1514</Words>
  <Characters>8630</Characters>
  <Application>Microsoft Office Word</Application>
  <DocSecurity>4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bazzocchi</dc:creator>
  <cp:keywords/>
  <cp:lastModifiedBy>anna</cp:lastModifiedBy>
  <cp:revision>2</cp:revision>
  <cp:lastPrinted>2024-01-29T07:53:00Z</cp:lastPrinted>
  <dcterms:created xsi:type="dcterms:W3CDTF">2024-04-17T09:54:00Z</dcterms:created>
  <dcterms:modified xsi:type="dcterms:W3CDTF">2024-04-17T09:54:00Z</dcterms:modified>
</cp:coreProperties>
</file>